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99" w:rsidRPr="00ED72A7" w:rsidRDefault="000A2199" w:rsidP="000A2199">
      <w:pPr>
        <w:pStyle w:val="Default"/>
        <w:spacing w:line="276" w:lineRule="auto"/>
        <w:ind w:left="6372"/>
        <w:jc w:val="both"/>
        <w:rPr>
          <w:rFonts w:ascii="Arial Narrow" w:hAnsi="Arial Narrow"/>
          <w:i/>
          <w:color w:val="auto"/>
        </w:rPr>
      </w:pPr>
      <w:r>
        <w:rPr>
          <w:rFonts w:ascii="Arial Narrow" w:hAnsi="Arial Narrow"/>
          <w:i/>
        </w:rPr>
        <w:t xml:space="preserve">Załącznik nr </w:t>
      </w:r>
      <w:r w:rsidR="00D00DF5">
        <w:rPr>
          <w:rFonts w:ascii="Arial Narrow" w:hAnsi="Arial Narrow"/>
          <w:i/>
        </w:rPr>
        <w:t>5</w:t>
      </w:r>
      <w:r>
        <w:rPr>
          <w:rFonts w:ascii="Arial Narrow" w:hAnsi="Arial Narrow"/>
          <w:i/>
        </w:rPr>
        <w:t xml:space="preserve"> do </w:t>
      </w:r>
      <w:r w:rsidRPr="00ED72A7">
        <w:rPr>
          <w:rFonts w:ascii="Arial Narrow" w:hAnsi="Arial Narrow"/>
          <w:i/>
          <w:color w:val="auto"/>
        </w:rPr>
        <w:t>SWKO</w:t>
      </w:r>
    </w:p>
    <w:p w:rsidR="000A2199" w:rsidRPr="00CA053B" w:rsidRDefault="000A2199" w:rsidP="000A2199">
      <w:pPr>
        <w:tabs>
          <w:tab w:val="left" w:pos="3735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Umowa nr ….</w:t>
      </w:r>
      <w:r w:rsidRPr="00CA053B">
        <w:rPr>
          <w:rFonts w:ascii="Arial Narrow" w:hAnsi="Arial Narrow"/>
          <w:b/>
        </w:rPr>
        <w:t>./20</w:t>
      </w:r>
      <w:r w:rsidR="00DA4927">
        <w:rPr>
          <w:rFonts w:ascii="Arial Narrow" w:hAnsi="Arial Narrow"/>
          <w:b/>
        </w:rPr>
        <w:t>2</w:t>
      </w:r>
      <w:r w:rsidR="00AC7C25">
        <w:rPr>
          <w:rFonts w:ascii="Arial Narrow" w:hAnsi="Arial Narrow"/>
          <w:b/>
        </w:rPr>
        <w:t>6</w:t>
      </w:r>
    </w:p>
    <w:p w:rsidR="000A2199" w:rsidRPr="000D6A75" w:rsidRDefault="000A2199" w:rsidP="000A2199">
      <w:pPr>
        <w:tabs>
          <w:tab w:val="left" w:pos="3735"/>
        </w:tabs>
        <w:jc w:val="center"/>
        <w:rPr>
          <w:rFonts w:ascii="Arial Narrow" w:hAnsi="Arial Narrow"/>
          <w:b/>
          <w:sz w:val="12"/>
          <w:szCs w:val="12"/>
        </w:rPr>
      </w:pPr>
    </w:p>
    <w:p w:rsidR="000A2199" w:rsidRPr="00CA053B" w:rsidRDefault="000A2199" w:rsidP="000A2199">
      <w:pPr>
        <w:rPr>
          <w:rFonts w:ascii="Arial Narrow" w:hAnsi="Arial Narrow"/>
        </w:rPr>
      </w:pPr>
      <w:r w:rsidRPr="00CA053B">
        <w:rPr>
          <w:rFonts w:ascii="Arial Narrow" w:hAnsi="Arial Narrow"/>
        </w:rPr>
        <w:t>zawarta w dniu ………………………….… w Katowicach pomiędzy</w:t>
      </w:r>
    </w:p>
    <w:p w:rsidR="000A2199" w:rsidRPr="008A2EEA" w:rsidRDefault="000A2199" w:rsidP="000A2199">
      <w:pPr>
        <w:rPr>
          <w:rFonts w:ascii="Arial Narrow" w:hAnsi="Arial Narrow"/>
          <w:sz w:val="16"/>
          <w:szCs w:val="16"/>
        </w:rPr>
      </w:pPr>
    </w:p>
    <w:p w:rsidR="000A2199" w:rsidRPr="00CA053B" w:rsidRDefault="000A2199" w:rsidP="000A2199">
      <w:pPr>
        <w:jc w:val="both"/>
        <w:rPr>
          <w:rFonts w:ascii="Arial Narrow" w:hAnsi="Arial Narrow"/>
          <w:b/>
        </w:rPr>
      </w:pPr>
      <w:r w:rsidRPr="00CA053B">
        <w:rPr>
          <w:rFonts w:ascii="Arial Narrow" w:hAnsi="Arial Narrow"/>
          <w:b/>
        </w:rPr>
        <w:t>Gó</w:t>
      </w:r>
      <w:r>
        <w:rPr>
          <w:rFonts w:ascii="Arial Narrow" w:hAnsi="Arial Narrow"/>
          <w:b/>
        </w:rPr>
        <w:t>rnośląskim  Centrum  Medycznym  im</w:t>
      </w:r>
      <w:r w:rsidRPr="00CA053B">
        <w:rPr>
          <w:rFonts w:ascii="Arial Narrow" w:hAnsi="Arial Narrow"/>
          <w:b/>
        </w:rPr>
        <w:t xml:space="preserve">. </w:t>
      </w:r>
      <w:r>
        <w:rPr>
          <w:rFonts w:ascii="Arial Narrow" w:hAnsi="Arial Narrow"/>
          <w:b/>
        </w:rPr>
        <w:t xml:space="preserve"> </w:t>
      </w:r>
      <w:r w:rsidRPr="00CA053B">
        <w:rPr>
          <w:rFonts w:ascii="Arial Narrow" w:hAnsi="Arial Narrow"/>
          <w:b/>
        </w:rPr>
        <w:t>prof.</w:t>
      </w:r>
      <w:r>
        <w:rPr>
          <w:rFonts w:ascii="Arial Narrow" w:hAnsi="Arial Narrow"/>
          <w:b/>
        </w:rPr>
        <w:t xml:space="preserve"> </w:t>
      </w:r>
      <w:r w:rsidRPr="00CA053B">
        <w:rPr>
          <w:rFonts w:ascii="Arial Narrow" w:hAnsi="Arial Narrow"/>
          <w:b/>
        </w:rPr>
        <w:t xml:space="preserve"> Leszka </w:t>
      </w:r>
      <w:r>
        <w:rPr>
          <w:rFonts w:ascii="Arial Narrow" w:hAnsi="Arial Narrow"/>
          <w:b/>
        </w:rPr>
        <w:t xml:space="preserve"> </w:t>
      </w:r>
      <w:r w:rsidR="00F46F3A">
        <w:rPr>
          <w:rFonts w:ascii="Arial Narrow" w:hAnsi="Arial Narrow"/>
          <w:b/>
        </w:rPr>
        <w:t xml:space="preserve">Gieca </w:t>
      </w:r>
      <w:r w:rsidR="00F46F3A" w:rsidRPr="00CA053B">
        <w:rPr>
          <w:rFonts w:ascii="Arial Narrow" w:hAnsi="Arial Narrow"/>
          <w:b/>
        </w:rPr>
        <w:t>Ślą</w:t>
      </w:r>
      <w:r w:rsidR="00F46F3A">
        <w:rPr>
          <w:rFonts w:ascii="Arial Narrow" w:hAnsi="Arial Narrow"/>
          <w:b/>
        </w:rPr>
        <w:t xml:space="preserve">skiego Uniwersytetu Medycznego </w:t>
      </w:r>
      <w:r w:rsidR="00F46F3A" w:rsidRPr="00CA053B">
        <w:rPr>
          <w:rFonts w:ascii="Arial Narrow" w:hAnsi="Arial Narrow"/>
          <w:b/>
        </w:rPr>
        <w:t xml:space="preserve">w </w:t>
      </w:r>
      <w:r w:rsidR="00F46F3A">
        <w:rPr>
          <w:rFonts w:ascii="Arial Narrow" w:hAnsi="Arial Narrow"/>
          <w:b/>
        </w:rPr>
        <w:t xml:space="preserve"> </w:t>
      </w:r>
      <w:r w:rsidR="00F46F3A" w:rsidRPr="00CA053B">
        <w:rPr>
          <w:rFonts w:ascii="Arial Narrow" w:hAnsi="Arial Narrow"/>
          <w:b/>
        </w:rPr>
        <w:t>Katowica</w:t>
      </w:r>
      <w:r w:rsidR="00F46F3A">
        <w:rPr>
          <w:rFonts w:ascii="Arial Narrow" w:hAnsi="Arial Narrow"/>
          <w:b/>
        </w:rPr>
        <w:t>ch</w:t>
      </w:r>
      <w:r>
        <w:rPr>
          <w:rFonts w:ascii="Arial Narrow" w:hAnsi="Arial Narrow"/>
          <w:b/>
        </w:rPr>
        <w:t xml:space="preserve"> </w:t>
      </w:r>
      <w:r w:rsidRPr="00CA053B">
        <w:rPr>
          <w:rFonts w:ascii="Arial Narrow" w:hAnsi="Arial Narrow"/>
          <w:b/>
        </w:rPr>
        <w:t>ul</w:t>
      </w:r>
      <w:r>
        <w:rPr>
          <w:rFonts w:ascii="Arial Narrow" w:hAnsi="Arial Narrow"/>
          <w:b/>
        </w:rPr>
        <w:t xml:space="preserve">. </w:t>
      </w:r>
      <w:r w:rsidRPr="00CA053B">
        <w:rPr>
          <w:rFonts w:ascii="Arial Narrow" w:hAnsi="Arial Narrow"/>
          <w:b/>
        </w:rPr>
        <w:t xml:space="preserve"> Ziołowa 45/47, </w:t>
      </w:r>
      <w:r>
        <w:rPr>
          <w:rFonts w:ascii="Arial Narrow" w:hAnsi="Arial Narrow"/>
          <w:b/>
        </w:rPr>
        <w:t>40-635 Katowice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NIP: 954-22-69-625</w:t>
      </w:r>
      <w:r w:rsidRPr="00CA053B">
        <w:rPr>
          <w:rFonts w:ascii="Arial Narrow" w:hAnsi="Arial Narrow"/>
        </w:rPr>
        <w:t xml:space="preserve"> </w:t>
      </w:r>
    </w:p>
    <w:p w:rsidR="000A2199" w:rsidRPr="00CA053B" w:rsidRDefault="000A2199" w:rsidP="000A2199">
      <w:pPr>
        <w:pStyle w:val="Tekstpodstawowy"/>
        <w:spacing w:after="0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REGON 001262860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KRS 0000064696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reprezentowanym przez </w:t>
      </w:r>
    </w:p>
    <w:p w:rsidR="000A2199" w:rsidRPr="001A4C30" w:rsidRDefault="000A2199" w:rsidP="000A2199">
      <w:pPr>
        <w:tabs>
          <w:tab w:val="left" w:pos="0"/>
        </w:tabs>
        <w:spacing w:line="280" w:lineRule="exact"/>
        <w:jc w:val="both"/>
        <w:rPr>
          <w:rFonts w:ascii="Arial Narrow" w:hAnsi="Arial Narrow" w:cs="Arial"/>
        </w:rPr>
      </w:pPr>
      <w:r w:rsidRPr="001A4C30">
        <w:rPr>
          <w:rFonts w:ascii="Arial Narrow" w:hAnsi="Arial Narrow" w:cs="Arial"/>
        </w:rPr>
        <w:t>Dyrektora - Klaudię Rogowską</w:t>
      </w:r>
    </w:p>
    <w:p w:rsidR="004E1C3A" w:rsidRDefault="000A2199" w:rsidP="004E1C3A">
      <w:pPr>
        <w:jc w:val="both"/>
        <w:rPr>
          <w:rFonts w:ascii="Arial Narrow" w:eastAsia="Arial" w:hAnsi="Arial Narrow" w:cs="Arial"/>
        </w:rPr>
      </w:pPr>
      <w:r w:rsidRPr="00CA053B">
        <w:rPr>
          <w:rFonts w:ascii="Arial Narrow" w:hAnsi="Arial Narrow"/>
        </w:rPr>
        <w:t xml:space="preserve">po wstępnej kontroli, o której mowa w art. 54 ust. 1 pkt 3) i ust. 3 ustawy  </w:t>
      </w:r>
      <w:r w:rsidRPr="00CA053B">
        <w:rPr>
          <w:rFonts w:ascii="Arial Narrow" w:eastAsia="Times New Roman" w:hAnsi="Arial Narrow" w:cs="Arial"/>
        </w:rPr>
        <w:t>z dnia 27 sierpnia 2009</w:t>
      </w:r>
      <w:r>
        <w:rPr>
          <w:rFonts w:ascii="Arial Narrow" w:eastAsia="Times New Roman" w:hAnsi="Arial Narrow" w:cs="Arial"/>
        </w:rPr>
        <w:t xml:space="preserve"> </w:t>
      </w:r>
      <w:r w:rsidRPr="00CA053B">
        <w:rPr>
          <w:rFonts w:ascii="Arial Narrow" w:eastAsia="Times New Roman" w:hAnsi="Arial Narrow" w:cs="Arial"/>
        </w:rPr>
        <w:t>r.</w:t>
      </w:r>
      <w:r w:rsidRPr="00CA053B">
        <w:rPr>
          <w:rFonts w:ascii="Arial Narrow" w:eastAsia="Times New Roman" w:hAnsi="Arial Narrow" w:cs="Arial"/>
        </w:rPr>
        <w:br/>
      </w:r>
      <w:r w:rsidR="004E1C3A">
        <w:rPr>
          <w:rFonts w:ascii="Arial Narrow" w:eastAsia="Arial" w:hAnsi="Arial Narrow" w:cs="Arial"/>
        </w:rPr>
        <w:t xml:space="preserve">o finansach </w:t>
      </w:r>
      <w:r w:rsidR="004E1C3A" w:rsidRPr="007B2782">
        <w:rPr>
          <w:rFonts w:ascii="Arial Narrow" w:eastAsia="Arial" w:hAnsi="Arial Narrow" w:cs="Arial"/>
        </w:rPr>
        <w:t>publicznych (</w:t>
      </w:r>
      <w:r w:rsidR="004E1C3A">
        <w:rPr>
          <w:rFonts w:ascii="Arial Narrow" w:eastAsia="Arial" w:hAnsi="Arial Narrow" w:cs="Arial"/>
        </w:rPr>
        <w:t>t.j. Dz. U. z 20</w:t>
      </w:r>
      <w:r w:rsidR="008A2EEA">
        <w:rPr>
          <w:rFonts w:ascii="Arial Narrow" w:eastAsia="Arial" w:hAnsi="Arial Narrow" w:cs="Arial"/>
        </w:rPr>
        <w:t>2</w:t>
      </w:r>
      <w:r w:rsidR="00CE4F5D">
        <w:rPr>
          <w:rFonts w:ascii="Arial Narrow" w:eastAsia="Arial" w:hAnsi="Arial Narrow" w:cs="Arial"/>
        </w:rPr>
        <w:t>5</w:t>
      </w:r>
      <w:r w:rsidR="004E1C3A">
        <w:rPr>
          <w:rFonts w:ascii="Arial Narrow" w:eastAsia="Arial" w:hAnsi="Arial Narrow" w:cs="Arial"/>
        </w:rPr>
        <w:t xml:space="preserve"> r. poz. </w:t>
      </w:r>
      <w:r w:rsidR="007F6A7A">
        <w:rPr>
          <w:rFonts w:ascii="Arial Narrow" w:eastAsia="Arial" w:hAnsi="Arial Narrow" w:cs="Arial"/>
        </w:rPr>
        <w:t>1</w:t>
      </w:r>
      <w:r w:rsidR="00CE4F5D">
        <w:rPr>
          <w:rFonts w:ascii="Arial Narrow" w:eastAsia="Arial" w:hAnsi="Arial Narrow" w:cs="Arial"/>
        </w:rPr>
        <w:t>483</w:t>
      </w:r>
      <w:r w:rsidR="004E1C3A" w:rsidRPr="007B2782">
        <w:rPr>
          <w:rFonts w:ascii="Arial Narrow" w:eastAsia="Arial" w:hAnsi="Arial Narrow" w:cs="Arial"/>
        </w:rPr>
        <w:t>)</w:t>
      </w:r>
      <w:r w:rsidR="004E1C3A">
        <w:rPr>
          <w:rFonts w:ascii="Arial Narrow" w:eastAsia="Arial" w:hAnsi="Arial Narrow" w:cs="Arial"/>
        </w:rPr>
        <w:t xml:space="preserve"> dokonanej przez </w:t>
      </w:r>
    </w:p>
    <w:p w:rsidR="004E1C3A" w:rsidRDefault="004E1C3A" w:rsidP="004E1C3A">
      <w:pPr>
        <w:jc w:val="both"/>
        <w:rPr>
          <w:rFonts w:ascii="Arial Narrow" w:eastAsia="Arial" w:hAnsi="Arial Narrow" w:cs="Arial"/>
        </w:rPr>
      </w:pPr>
      <w:r>
        <w:rPr>
          <w:rFonts w:ascii="Arial Narrow" w:eastAsia="Arial" w:hAnsi="Arial Narrow" w:cs="Arial"/>
        </w:rPr>
        <w:t>Gł. Księgow</w:t>
      </w:r>
      <w:r w:rsidR="00CA7A25">
        <w:rPr>
          <w:rFonts w:ascii="Arial Narrow" w:eastAsia="Arial" w:hAnsi="Arial Narrow" w:cs="Arial"/>
        </w:rPr>
        <w:t>ą</w:t>
      </w:r>
      <w:r>
        <w:rPr>
          <w:rFonts w:ascii="Arial Narrow" w:eastAsia="Arial" w:hAnsi="Arial Narrow" w:cs="Arial"/>
        </w:rPr>
        <w:t xml:space="preserve"> – </w:t>
      </w:r>
      <w:r w:rsidR="00CA7A25">
        <w:rPr>
          <w:rFonts w:ascii="Arial Narrow" w:eastAsia="Arial" w:hAnsi="Arial Narrow" w:cs="Arial"/>
        </w:rPr>
        <w:t>Aleksandrę Straszewską</w:t>
      </w:r>
    </w:p>
    <w:p w:rsidR="004E1C3A" w:rsidRDefault="004E1C3A" w:rsidP="004E1C3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  <w:bCs/>
        </w:rPr>
        <w:t>Udzielającym zamówienia</w:t>
      </w:r>
      <w:r>
        <w:rPr>
          <w:rFonts w:ascii="Arial Narrow" w:hAnsi="Arial Narrow"/>
        </w:rPr>
        <w:t>”</w:t>
      </w:r>
    </w:p>
    <w:p w:rsidR="000A2199" w:rsidRPr="00CA053B" w:rsidRDefault="000A2199" w:rsidP="004E1C3A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a</w:t>
      </w:r>
    </w:p>
    <w:p w:rsidR="000A2199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….....................................................................................................................................</w:t>
      </w:r>
      <w:r>
        <w:rPr>
          <w:rFonts w:ascii="Arial Narrow" w:hAnsi="Arial Narrow"/>
        </w:rPr>
        <w:t>..................</w:t>
      </w:r>
    </w:p>
    <w:p w:rsidR="000A2199" w:rsidRPr="00CA053B" w:rsidRDefault="006B75AE" w:rsidP="000A219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adres siedziby</w:t>
      </w:r>
      <w:r w:rsidR="000A2199" w:rsidRPr="00CA053B">
        <w:rPr>
          <w:rFonts w:ascii="Arial Narrow" w:hAnsi="Arial Narrow"/>
        </w:rPr>
        <w:t>: ….....................................................................................................................................</w:t>
      </w:r>
      <w:r>
        <w:rPr>
          <w:rFonts w:ascii="Arial Narrow" w:hAnsi="Arial Narrow"/>
        </w:rPr>
        <w:t>...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prowadzącym/-ą działalność gospodarczą pod firmą: ....................................................................</w:t>
      </w:r>
      <w:r>
        <w:rPr>
          <w:rFonts w:ascii="Arial Narrow" w:hAnsi="Arial Narrow"/>
        </w:rPr>
        <w:t>........</w:t>
      </w:r>
    </w:p>
    <w:p w:rsidR="00862F23" w:rsidRPr="00CA053B" w:rsidRDefault="00862F23" w:rsidP="00862F23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wpisanym/-ą do </w:t>
      </w:r>
      <w:r w:rsidRPr="00307AF7">
        <w:rPr>
          <w:rFonts w:ascii="Arial Narrow" w:hAnsi="Arial Narrow"/>
        </w:rPr>
        <w:t>Centralnej Ewidencji i Informacji o Działalności Gospodarczej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posiadającym/-ą: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a) wpis do rejestru podmiotów wykonujących działalność leczniczą prowadzonego przez ….........................</w:t>
      </w:r>
      <w:r>
        <w:rPr>
          <w:rFonts w:ascii="Arial Narrow" w:hAnsi="Arial Narrow"/>
        </w:rPr>
        <w:t>.............................................................</w:t>
      </w:r>
      <w:r w:rsidRPr="00CA053B">
        <w:rPr>
          <w:rFonts w:ascii="Arial Narrow" w:hAnsi="Arial Narrow"/>
        </w:rPr>
        <w:t>. pod numerem …....................................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b) NIP: …..........................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c) REGON …....................</w:t>
      </w: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zwanym/-ą dalej „</w:t>
      </w:r>
      <w:r w:rsidRPr="00CA053B">
        <w:rPr>
          <w:rFonts w:ascii="Arial Narrow" w:hAnsi="Arial Narrow"/>
          <w:b/>
          <w:bCs/>
        </w:rPr>
        <w:t>Przyjmującym zamówienie</w:t>
      </w:r>
      <w:r w:rsidR="00F9634A">
        <w:rPr>
          <w:rFonts w:ascii="Arial Narrow" w:hAnsi="Arial Narrow"/>
        </w:rPr>
        <w:t>” o następującej treści</w:t>
      </w:r>
    </w:p>
    <w:p w:rsidR="000A2199" w:rsidRDefault="000A2199" w:rsidP="000A2199">
      <w:pPr>
        <w:jc w:val="both"/>
        <w:rPr>
          <w:rFonts w:ascii="Arial Narrow" w:hAnsi="Arial Narrow"/>
          <w:sz w:val="16"/>
          <w:szCs w:val="16"/>
        </w:rPr>
      </w:pPr>
    </w:p>
    <w:p w:rsidR="00AC5D2F" w:rsidRPr="008A2EEA" w:rsidRDefault="00AC5D2F" w:rsidP="000A2199">
      <w:pPr>
        <w:jc w:val="both"/>
        <w:rPr>
          <w:rFonts w:ascii="Arial Narrow" w:hAnsi="Arial Narrow"/>
          <w:sz w:val="16"/>
          <w:szCs w:val="16"/>
        </w:rPr>
      </w:pPr>
    </w:p>
    <w:p w:rsidR="000A2199" w:rsidRPr="00CA053B" w:rsidRDefault="000A2199" w:rsidP="000A2199">
      <w:p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Działając na podstawie:</w:t>
      </w:r>
    </w:p>
    <w:p w:rsidR="000A2199" w:rsidRPr="00CA053B" w:rsidRDefault="000A2199" w:rsidP="00804983">
      <w:pPr>
        <w:widowControl w:val="0"/>
        <w:numPr>
          <w:ilvl w:val="0"/>
          <w:numId w:val="4"/>
        </w:numPr>
        <w:tabs>
          <w:tab w:val="clear" w:pos="0"/>
          <w:tab w:val="num" w:pos="284"/>
        </w:tabs>
        <w:ind w:left="284" w:hanging="284"/>
        <w:jc w:val="both"/>
        <w:rPr>
          <w:rFonts w:ascii="Arial Narrow" w:hAnsi="Arial Narrow"/>
        </w:rPr>
      </w:pPr>
      <w:r w:rsidRPr="00CA053B">
        <w:rPr>
          <w:rFonts w:ascii="Arial Narrow" w:hAnsi="Arial Narrow"/>
          <w:bCs/>
          <w:color w:val="000000"/>
        </w:rPr>
        <w:t>przepisów ustawy z dnia 15 kwietnia 2011 r. o działalności leczniczej (</w:t>
      </w:r>
      <w:r w:rsidR="006B75AE">
        <w:rPr>
          <w:rFonts w:ascii="Arial Narrow" w:hAnsi="Arial Narrow"/>
          <w:bCs/>
          <w:color w:val="000000"/>
        </w:rPr>
        <w:t xml:space="preserve">t.j. </w:t>
      </w:r>
      <w:r w:rsidRPr="00CA053B">
        <w:rPr>
          <w:rFonts w:ascii="Arial Narrow" w:hAnsi="Arial Narrow"/>
          <w:bCs/>
          <w:color w:val="000000"/>
        </w:rPr>
        <w:t>Dz. U. z 20</w:t>
      </w:r>
      <w:r w:rsidR="00DB423F">
        <w:rPr>
          <w:rFonts w:ascii="Arial Narrow" w:hAnsi="Arial Narrow"/>
          <w:bCs/>
          <w:color w:val="000000"/>
        </w:rPr>
        <w:t>2</w:t>
      </w:r>
      <w:r w:rsidR="00CE4F5D">
        <w:rPr>
          <w:rFonts w:ascii="Arial Narrow" w:hAnsi="Arial Narrow"/>
          <w:bCs/>
          <w:color w:val="000000"/>
        </w:rPr>
        <w:t>6</w:t>
      </w:r>
      <w:r w:rsidR="00804983">
        <w:rPr>
          <w:rFonts w:ascii="Arial Narrow" w:hAnsi="Arial Narrow"/>
          <w:bCs/>
          <w:color w:val="000000"/>
        </w:rPr>
        <w:t xml:space="preserve"> r., poz. </w:t>
      </w:r>
      <w:r w:rsidR="00CE4F5D">
        <w:rPr>
          <w:rFonts w:ascii="Arial Narrow" w:hAnsi="Arial Narrow"/>
          <w:bCs/>
          <w:color w:val="000000"/>
        </w:rPr>
        <w:t>156</w:t>
      </w:r>
      <w:r w:rsidRPr="00CA053B">
        <w:rPr>
          <w:rFonts w:ascii="Arial Narrow" w:hAnsi="Arial Narrow"/>
          <w:bCs/>
          <w:color w:val="000000"/>
        </w:rPr>
        <w:t>) oraz ustawy z dnia 27 sierpnia 2004 r. o świadczeniach opieki zdrowotnej finansowanych ze  środków publicznych (</w:t>
      </w:r>
      <w:r w:rsidR="00274A9A">
        <w:rPr>
          <w:rFonts w:ascii="Arial Narrow" w:hAnsi="Arial Narrow"/>
          <w:bCs/>
          <w:color w:val="000000"/>
        </w:rPr>
        <w:t xml:space="preserve">t.j. </w:t>
      </w:r>
      <w:r w:rsidRPr="00CA053B">
        <w:rPr>
          <w:rFonts w:ascii="Arial Narrow" w:hAnsi="Arial Narrow"/>
          <w:bCs/>
          <w:color w:val="000000"/>
        </w:rPr>
        <w:t>Dz. U. z 20</w:t>
      </w:r>
      <w:r w:rsidR="0028709D">
        <w:rPr>
          <w:rFonts w:ascii="Arial Narrow" w:hAnsi="Arial Narrow"/>
          <w:bCs/>
          <w:color w:val="000000"/>
        </w:rPr>
        <w:t>2</w:t>
      </w:r>
      <w:r w:rsidR="00CE4F5D">
        <w:rPr>
          <w:rFonts w:ascii="Arial Narrow" w:hAnsi="Arial Narrow"/>
          <w:bCs/>
          <w:color w:val="000000"/>
        </w:rPr>
        <w:t>5</w:t>
      </w:r>
      <w:r w:rsidR="00274A9A">
        <w:rPr>
          <w:rFonts w:ascii="Arial Narrow" w:hAnsi="Arial Narrow"/>
          <w:bCs/>
          <w:color w:val="000000"/>
        </w:rPr>
        <w:t xml:space="preserve"> r. </w:t>
      </w:r>
      <w:r w:rsidRPr="00CA053B">
        <w:rPr>
          <w:rFonts w:ascii="Arial Narrow" w:hAnsi="Arial Narrow"/>
          <w:bCs/>
          <w:color w:val="000000"/>
        </w:rPr>
        <w:t xml:space="preserve"> poz. </w:t>
      </w:r>
      <w:r w:rsidR="0028709D">
        <w:rPr>
          <w:rFonts w:ascii="Arial Narrow" w:hAnsi="Arial Narrow"/>
          <w:bCs/>
          <w:color w:val="000000"/>
        </w:rPr>
        <w:t>146</w:t>
      </w:r>
      <w:r w:rsidR="00CE4F5D">
        <w:rPr>
          <w:rFonts w:ascii="Arial Narrow" w:hAnsi="Arial Narrow"/>
          <w:bCs/>
          <w:color w:val="000000"/>
        </w:rPr>
        <w:t>1</w:t>
      </w:r>
      <w:r w:rsidRPr="00CA053B">
        <w:rPr>
          <w:rFonts w:ascii="Arial Narrow" w:hAnsi="Arial Narrow"/>
          <w:bCs/>
          <w:color w:val="000000"/>
        </w:rPr>
        <w:t xml:space="preserve">) </w:t>
      </w:r>
      <w:r w:rsidRPr="00CA053B">
        <w:rPr>
          <w:rFonts w:ascii="Arial Narrow" w:hAnsi="Arial Narrow"/>
        </w:rPr>
        <w:t>oraz</w:t>
      </w:r>
    </w:p>
    <w:p w:rsidR="00773D63" w:rsidRDefault="00804983" w:rsidP="00804983">
      <w:pPr>
        <w:tabs>
          <w:tab w:val="left" w:pos="284"/>
        </w:tabs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b)  </w:t>
      </w:r>
      <w:r w:rsidR="003721D2">
        <w:rPr>
          <w:rFonts w:ascii="Arial Narrow" w:hAnsi="Arial Narrow"/>
        </w:rPr>
        <w:t>d</w:t>
      </w:r>
      <w:r w:rsidR="000A2199" w:rsidRPr="00CA053B">
        <w:rPr>
          <w:rFonts w:ascii="Arial Narrow" w:hAnsi="Arial Narrow"/>
        </w:rPr>
        <w:t xml:space="preserve">ecyzji Komisji konkursowej Udzielającego zamówienie z dnia ………………………………. </w:t>
      </w:r>
      <w:r w:rsidR="007713C0">
        <w:rPr>
          <w:rFonts w:ascii="Arial Narrow" w:hAnsi="Arial Narrow"/>
        </w:rPr>
        <w:t xml:space="preserve">podjętej  </w:t>
      </w:r>
      <w:r>
        <w:rPr>
          <w:rFonts w:ascii="Arial Narrow" w:hAnsi="Arial Narrow"/>
        </w:rPr>
        <w:t xml:space="preserve">   </w:t>
      </w:r>
      <w:r w:rsidR="000A2199" w:rsidRPr="00CA053B">
        <w:rPr>
          <w:rFonts w:ascii="Arial Narrow" w:hAnsi="Arial Narrow"/>
        </w:rPr>
        <w:t xml:space="preserve">w wyniku rozstrzygnięcia konkursu ofert na </w:t>
      </w:r>
      <w:r w:rsidR="000A2199">
        <w:rPr>
          <w:rFonts w:ascii="Arial Narrow" w:hAnsi="Arial Narrow"/>
        </w:rPr>
        <w:t>udzielanie zdrowotnych z zakresu</w:t>
      </w:r>
      <w:r w:rsidR="00B03BBE">
        <w:rPr>
          <w:rFonts w:ascii="Arial Narrow" w:hAnsi="Arial Narrow"/>
        </w:rPr>
        <w:t>:</w:t>
      </w:r>
      <w:r w:rsidR="000A2199">
        <w:rPr>
          <w:rFonts w:ascii="Arial Narrow" w:hAnsi="Arial Narrow"/>
        </w:rPr>
        <w:t xml:space="preserve"> </w:t>
      </w:r>
    </w:p>
    <w:p w:rsidR="00760119" w:rsidRDefault="00760119" w:rsidP="00760119">
      <w:pPr>
        <w:tabs>
          <w:tab w:val="left" w:pos="0"/>
          <w:tab w:val="left" w:pos="284"/>
        </w:tabs>
        <w:ind w:left="360" w:hanging="360"/>
        <w:rPr>
          <w:rFonts w:ascii="Arial Narrow" w:eastAsia="Times New Roman" w:hAnsi="Arial Narrow"/>
          <w:b/>
          <w:sz w:val="8"/>
          <w:szCs w:val="8"/>
        </w:rPr>
      </w:pPr>
      <w:r w:rsidRPr="00284B30">
        <w:rPr>
          <w:rFonts w:ascii="Arial Narrow" w:eastAsia="Times New Roman" w:hAnsi="Arial Narrow"/>
          <w:b/>
          <w:sz w:val="8"/>
          <w:szCs w:val="8"/>
        </w:rPr>
        <w:tab/>
      </w:r>
      <w:r w:rsidRPr="00284B30">
        <w:rPr>
          <w:rFonts w:ascii="Arial Narrow" w:eastAsia="Times New Roman" w:hAnsi="Arial Narrow"/>
          <w:b/>
          <w:sz w:val="8"/>
          <w:szCs w:val="8"/>
        </w:rPr>
        <w:tab/>
      </w:r>
    </w:p>
    <w:p w:rsidR="00AC5D2F" w:rsidRPr="00284B30" w:rsidRDefault="00AC5D2F" w:rsidP="00760119">
      <w:pPr>
        <w:tabs>
          <w:tab w:val="left" w:pos="0"/>
          <w:tab w:val="left" w:pos="284"/>
        </w:tabs>
        <w:ind w:left="360" w:hanging="360"/>
        <w:rPr>
          <w:rFonts w:ascii="Arial Narrow" w:eastAsia="Times New Roman" w:hAnsi="Arial Narrow"/>
          <w:b/>
          <w:sz w:val="8"/>
          <w:szCs w:val="8"/>
        </w:rPr>
      </w:pPr>
    </w:p>
    <w:p w:rsidR="00064E20" w:rsidRDefault="00064E20" w:rsidP="00064E20">
      <w:pPr>
        <w:tabs>
          <w:tab w:val="left" w:pos="0"/>
        </w:tabs>
        <w:suppressAutoHyphens w:val="0"/>
        <w:spacing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Udzielanie świadczeń zdrowotnych z zakresu psychiatrii w Oddziale Psychiatrii i Psychoterapii, </w:t>
      </w:r>
      <w:r>
        <w:rPr>
          <w:rFonts w:ascii="Arial Narrow" w:hAnsi="Arial Narrow"/>
          <w:b/>
        </w:rPr>
        <w:br/>
        <w:t xml:space="preserve">w trakcie zwykłej ordynacji czasu pracy i dyżurów </w:t>
      </w:r>
      <w:r w:rsidRPr="003A1940">
        <w:rPr>
          <w:rFonts w:ascii="Arial Narrow" w:hAnsi="Arial Narrow"/>
          <w:b/>
        </w:rPr>
        <w:t>medycznych.</w:t>
      </w:r>
      <w:r>
        <w:rPr>
          <w:rFonts w:ascii="Arial Narrow" w:hAnsi="Arial Narrow"/>
          <w:b/>
        </w:rPr>
        <w:t xml:space="preserve"> </w:t>
      </w:r>
    </w:p>
    <w:p w:rsidR="0077777E" w:rsidRPr="000D6A75" w:rsidRDefault="0077777E" w:rsidP="00F9634A">
      <w:pPr>
        <w:tabs>
          <w:tab w:val="left" w:pos="284"/>
        </w:tabs>
        <w:jc w:val="both"/>
        <w:rPr>
          <w:rFonts w:ascii="Arial Narrow" w:hAnsi="Arial Narrow"/>
          <w:sz w:val="8"/>
          <w:szCs w:val="8"/>
        </w:rPr>
      </w:pPr>
    </w:p>
    <w:p w:rsidR="004B6BD0" w:rsidRPr="00CA053B" w:rsidRDefault="004B6BD0" w:rsidP="004B6BD0">
      <w:pPr>
        <w:widowControl w:val="0"/>
        <w:tabs>
          <w:tab w:val="left" w:pos="567"/>
        </w:tabs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Strony zawarły następującą umowę:</w:t>
      </w:r>
    </w:p>
    <w:p w:rsidR="004B6BD0" w:rsidRDefault="004B6BD0" w:rsidP="004B6BD0">
      <w:pPr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>§ 1.</w:t>
      </w:r>
    </w:p>
    <w:p w:rsidR="003649F3" w:rsidRDefault="003649F3" w:rsidP="004B6BD0">
      <w:pPr>
        <w:jc w:val="center"/>
        <w:rPr>
          <w:rFonts w:ascii="Arial Narrow" w:hAnsi="Arial Narrow"/>
          <w:b/>
          <w:bCs/>
        </w:rPr>
      </w:pPr>
    </w:p>
    <w:p w:rsidR="00036274" w:rsidRPr="003649F3" w:rsidRDefault="004B6BD0" w:rsidP="00284B30">
      <w:pPr>
        <w:pStyle w:val="Akapitzlist1"/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Arial Narrow" w:hAnsi="Arial Narrow"/>
          <w:b/>
        </w:rPr>
      </w:pPr>
      <w:r w:rsidRPr="00A569D7">
        <w:rPr>
          <w:rFonts w:ascii="Arial Narrow" w:hAnsi="Arial Narrow"/>
        </w:rPr>
        <w:t xml:space="preserve">Udzielający zamówienia zleca, a Przyjmujący zamówienie zobowiązuje się osobiście udzielać świadczeń zdrowotnych z </w:t>
      </w:r>
      <w:r w:rsidR="00EF6859" w:rsidRPr="00EF6859">
        <w:rPr>
          <w:rFonts w:ascii="Arial Narrow" w:hAnsi="Arial Narrow"/>
        </w:rPr>
        <w:t xml:space="preserve">zakresu </w:t>
      </w:r>
      <w:r w:rsidR="00064E20" w:rsidRPr="00064E20">
        <w:rPr>
          <w:rFonts w:ascii="Arial Narrow" w:hAnsi="Arial Narrow"/>
        </w:rPr>
        <w:t>psychiatrii</w:t>
      </w:r>
      <w:r w:rsidR="00320A48" w:rsidRPr="00064E20">
        <w:rPr>
          <w:rFonts w:ascii="Arial Narrow" w:eastAsia="Times New Roman" w:hAnsi="Arial Narrow"/>
        </w:rPr>
        <w:t>.</w:t>
      </w:r>
    </w:p>
    <w:p w:rsidR="004B6BD0" w:rsidRDefault="004B6BD0" w:rsidP="004B6BD0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Szczegółowy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 zakres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wykonywanych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czynności,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a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>w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 tym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 udzielanych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świadczeń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>zdrowotnych</w:t>
      </w:r>
    </w:p>
    <w:p w:rsidR="004B6BD0" w:rsidRDefault="004B6BD0" w:rsidP="004B6BD0">
      <w:pPr>
        <w:widowControl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</w:t>
      </w:r>
      <w:r w:rsidRPr="00027B0E">
        <w:rPr>
          <w:rFonts w:ascii="Arial Narrow" w:hAnsi="Arial Narrow"/>
        </w:rPr>
        <w:t>objętych umową oraz zasady ich wykonywania (udzielania) zostały określone w Załączniku nr 1</w:t>
      </w:r>
    </w:p>
    <w:p w:rsidR="00D646A3" w:rsidRDefault="004B6BD0" w:rsidP="004B6BD0">
      <w:pPr>
        <w:widowControl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 w:rsidRPr="00027B0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</w:t>
      </w:r>
      <w:r w:rsidRPr="00027B0E">
        <w:rPr>
          <w:rFonts w:ascii="Arial Narrow" w:hAnsi="Arial Narrow"/>
        </w:rPr>
        <w:t>stanowiącym integralną część niniejszej umowy.</w:t>
      </w:r>
    </w:p>
    <w:p w:rsidR="004B6BD0" w:rsidRDefault="004B6BD0" w:rsidP="004B6BD0">
      <w:pPr>
        <w:widowControl w:val="0"/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Świadczenia będą udzielane w następujących jednostkach i komórkach organizacyjnych:</w:t>
      </w:r>
    </w:p>
    <w:p w:rsidR="00D71C58" w:rsidRDefault="00D71C58" w:rsidP="00D42CC5">
      <w:pPr>
        <w:widowControl w:val="0"/>
        <w:tabs>
          <w:tab w:val="left" w:pos="0"/>
          <w:tab w:val="left" w:pos="426"/>
          <w:tab w:val="left" w:pos="851"/>
        </w:tabs>
        <w:ind w:left="426"/>
        <w:jc w:val="both"/>
        <w:rPr>
          <w:rFonts w:ascii="Arial Narrow" w:hAnsi="Arial Narrow"/>
        </w:rPr>
      </w:pPr>
      <w:r w:rsidRPr="000D7515">
        <w:rPr>
          <w:rFonts w:ascii="Arial Narrow" w:hAnsi="Arial Narrow"/>
        </w:rPr>
        <w:t xml:space="preserve">Oddział </w:t>
      </w:r>
      <w:r w:rsidR="00064E20" w:rsidRPr="00064E20">
        <w:rPr>
          <w:rFonts w:ascii="Arial Narrow" w:hAnsi="Arial Narrow"/>
        </w:rPr>
        <w:t>Psychiatrii i Psychoterapii</w:t>
      </w:r>
      <w:r w:rsidR="00064E20" w:rsidRPr="00064E20">
        <w:rPr>
          <w:rFonts w:ascii="Arial Narrow" w:hAnsi="Arial Narrow"/>
        </w:rPr>
        <w:t>.</w:t>
      </w:r>
    </w:p>
    <w:p w:rsidR="004B6BD0" w:rsidRDefault="00D71C58" w:rsidP="00D71C58">
      <w:pPr>
        <w:widowControl w:val="0"/>
        <w:tabs>
          <w:tab w:val="left" w:pos="0"/>
          <w:tab w:val="left" w:pos="142"/>
        </w:tabs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4.</w:t>
      </w:r>
      <w:r>
        <w:rPr>
          <w:rFonts w:ascii="Arial Narrow" w:hAnsi="Arial Narrow"/>
        </w:rPr>
        <w:tab/>
      </w:r>
      <w:r w:rsidR="004B6BD0">
        <w:rPr>
          <w:rFonts w:ascii="Arial Narrow" w:hAnsi="Arial Narrow"/>
        </w:rPr>
        <w:t>Świadczenia zdrowotne nie mogą być realizowane przez osoby, które są związane z Udzielającym zamówienia umową o pracę.</w:t>
      </w:r>
    </w:p>
    <w:p w:rsidR="003C60D6" w:rsidRDefault="003C60D6" w:rsidP="00D71C58">
      <w:pPr>
        <w:widowControl w:val="0"/>
        <w:tabs>
          <w:tab w:val="left" w:pos="0"/>
          <w:tab w:val="left" w:pos="142"/>
        </w:tabs>
        <w:ind w:left="426" w:hanging="426"/>
        <w:jc w:val="both"/>
        <w:rPr>
          <w:rFonts w:ascii="Arial Narrow" w:hAnsi="Arial Narrow"/>
        </w:rPr>
      </w:pPr>
    </w:p>
    <w:p w:rsidR="004B6BD0" w:rsidRPr="004D4942" w:rsidRDefault="004B6BD0" w:rsidP="004B6BD0">
      <w:pPr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5.</w:t>
      </w:r>
      <w:r>
        <w:rPr>
          <w:rFonts w:ascii="Arial Narrow" w:hAnsi="Arial Narrow"/>
        </w:rPr>
        <w:tab/>
      </w:r>
      <w:r w:rsidR="00C522A2" w:rsidRPr="00EF452E">
        <w:rPr>
          <w:rFonts w:ascii="Arial Narrow" w:hAnsi="Arial Narrow"/>
        </w:rPr>
        <w:t>Udzielający zamówienia dopuszcza możliwość rozszerzenia lub zmniejszenia ilości jednostek/komórek</w:t>
      </w:r>
      <w:r w:rsidR="00C522A2">
        <w:rPr>
          <w:rFonts w:ascii="Arial Narrow" w:hAnsi="Arial Narrow"/>
        </w:rPr>
        <w:t>, w których udzielane będą świadczenia zdrowotne</w:t>
      </w:r>
      <w:r w:rsidR="00C522A2" w:rsidRPr="00EF452E">
        <w:rPr>
          <w:rFonts w:ascii="Arial Narrow" w:hAnsi="Arial Narrow"/>
        </w:rPr>
        <w:t xml:space="preserve"> w przypadku utworzenia nowych jednostek/komórek lub innych zmian organizacyjnych u Udzielającego zamówienia lub/i </w:t>
      </w:r>
      <w:r w:rsidR="00C522A2">
        <w:rPr>
          <w:rFonts w:ascii="Arial Narrow" w:hAnsi="Arial Narrow"/>
        </w:rPr>
        <w:br/>
      </w:r>
      <w:r w:rsidR="00C522A2" w:rsidRPr="00EF452E">
        <w:rPr>
          <w:rFonts w:ascii="Arial Narrow" w:hAnsi="Arial Narrow"/>
        </w:rPr>
        <w:t>w przypadku udzielania świadczeń zdrowotnych przez Udzielającego zamówienia na zlecenie innych pod</w:t>
      </w:r>
      <w:r w:rsidR="00C522A2">
        <w:rPr>
          <w:rFonts w:ascii="Arial Narrow" w:hAnsi="Arial Narrow"/>
        </w:rPr>
        <w:t>miotów.</w:t>
      </w:r>
    </w:p>
    <w:p w:rsidR="004B6BD0" w:rsidRDefault="004B6BD0" w:rsidP="004B6BD0">
      <w:pPr>
        <w:widowControl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6.    </w:t>
      </w:r>
      <w:r w:rsidRPr="00CA053B">
        <w:rPr>
          <w:rFonts w:ascii="Arial Narrow" w:hAnsi="Arial Narrow"/>
        </w:rPr>
        <w:t>Przyjmujący zamówienie zobowiązany jest do:</w:t>
      </w:r>
    </w:p>
    <w:p w:rsidR="004B6BD0" w:rsidRPr="00547324" w:rsidRDefault="004B6BD0" w:rsidP="004B6BD0">
      <w:pPr>
        <w:pStyle w:val="Akapitzlist1"/>
        <w:widowControl w:val="0"/>
        <w:numPr>
          <w:ilvl w:val="0"/>
          <w:numId w:val="5"/>
        </w:numPr>
        <w:jc w:val="both"/>
        <w:rPr>
          <w:rFonts w:ascii="Arial Narrow" w:hAnsi="Arial Narrow"/>
        </w:rPr>
      </w:pPr>
      <w:r w:rsidRPr="00547324">
        <w:rPr>
          <w:rFonts w:ascii="Arial Narrow" w:hAnsi="Arial Narrow"/>
        </w:rPr>
        <w:t xml:space="preserve">wykonywania powierzonych mu czynności z należytą starannością zawodową oraz zgodnie </w:t>
      </w:r>
      <w:r>
        <w:rPr>
          <w:rFonts w:ascii="Arial Narrow" w:hAnsi="Arial Narrow"/>
        </w:rPr>
        <w:t xml:space="preserve">                </w:t>
      </w:r>
      <w:r w:rsidRPr="00547324">
        <w:rPr>
          <w:rFonts w:ascii="Arial Narrow" w:hAnsi="Arial Narrow"/>
        </w:rPr>
        <w:t>z aktualnym stanem wiedzy medycznej;</w:t>
      </w:r>
    </w:p>
    <w:p w:rsidR="004B6BD0" w:rsidRPr="00CA053B" w:rsidRDefault="004B6BD0" w:rsidP="004B6BD0">
      <w:pPr>
        <w:widowControl w:val="0"/>
        <w:numPr>
          <w:ilvl w:val="0"/>
          <w:numId w:val="5"/>
        </w:numPr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udzielania zleconych świadczeń zdrowotnych zgodnie z zasadami określonymi w niniejszej umowie, obowiązującymi przepisami oraz zasadami etyki lekarskiej</w:t>
      </w:r>
      <w:r>
        <w:rPr>
          <w:rFonts w:ascii="Arial Narrow" w:hAnsi="Arial Narrow"/>
        </w:rPr>
        <w:t>.</w:t>
      </w:r>
    </w:p>
    <w:p w:rsidR="004150A8" w:rsidRDefault="004150A8" w:rsidP="004B6BD0">
      <w:pPr>
        <w:jc w:val="center"/>
        <w:rPr>
          <w:rFonts w:ascii="Arial Narrow" w:hAnsi="Arial Narrow"/>
          <w:b/>
          <w:bCs/>
        </w:rPr>
      </w:pPr>
    </w:p>
    <w:p w:rsidR="004B6BD0" w:rsidRDefault="004B6BD0" w:rsidP="004B6BD0">
      <w:pPr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>§ 2.</w:t>
      </w:r>
    </w:p>
    <w:p w:rsidR="004B6BD0" w:rsidRPr="00CA053B" w:rsidRDefault="004B6BD0" w:rsidP="004B6BD0">
      <w:pPr>
        <w:jc w:val="center"/>
        <w:rPr>
          <w:rFonts w:ascii="Arial Narrow" w:hAnsi="Arial Narrow"/>
          <w:b/>
          <w:bCs/>
        </w:rPr>
      </w:pPr>
    </w:p>
    <w:p w:rsidR="004B6BD0" w:rsidRPr="00CA053B" w:rsidRDefault="004B6BD0" w:rsidP="004B6BD0">
      <w:pPr>
        <w:tabs>
          <w:tab w:val="left" w:pos="426"/>
        </w:tabs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1. </w:t>
      </w:r>
      <w:r>
        <w:rPr>
          <w:rFonts w:ascii="Arial Narrow" w:hAnsi="Arial Narrow"/>
        </w:rPr>
        <w:tab/>
      </w:r>
      <w:r w:rsidRPr="00CA053B">
        <w:rPr>
          <w:rFonts w:ascii="Arial Narrow" w:hAnsi="Arial Narrow"/>
        </w:rPr>
        <w:t>Przyjmujący zamówienie zobowiązany jest do:</w:t>
      </w:r>
    </w:p>
    <w:p w:rsidR="004B6BD0" w:rsidRPr="00CA053B" w:rsidRDefault="004B6BD0" w:rsidP="004B6BD0">
      <w:pPr>
        <w:widowControl w:val="0"/>
        <w:tabs>
          <w:tab w:val="left" w:pos="2160"/>
        </w:tabs>
        <w:ind w:left="708" w:hanging="282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a)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zawarcia umowy ubezpieczenia odpowiedzialności cywilnej za szkody wyrządzone w związku </w:t>
      </w:r>
      <w:r>
        <w:rPr>
          <w:rFonts w:ascii="Arial Narrow" w:hAnsi="Arial Narrow"/>
        </w:rPr>
        <w:t xml:space="preserve">           </w:t>
      </w:r>
      <w:r w:rsidRPr="00CA053B">
        <w:rPr>
          <w:rFonts w:ascii="Arial Narrow" w:hAnsi="Arial Narrow"/>
        </w:rPr>
        <w:t>z  udzielaniem lub zaniechaniem udzielenia świadczeń na sumę ubezpieczenia nie mniejszą niż wymagana przez obowiązujące przepisy prawa;</w:t>
      </w:r>
    </w:p>
    <w:p w:rsidR="004B6BD0" w:rsidRPr="00CA053B" w:rsidRDefault="004B6BD0" w:rsidP="004B6BD0">
      <w:pPr>
        <w:widowControl w:val="0"/>
        <w:tabs>
          <w:tab w:val="left" w:pos="2160"/>
        </w:tabs>
        <w:ind w:left="709" w:hanging="349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b)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>okazania przy podpisywaniu niniejszej umowy oryginału polisy ubezpieczeniowej, o której mowa w pkt 1) oraz dostarczenia Udzielającemu zamówienia kopii polisy;</w:t>
      </w:r>
    </w:p>
    <w:p w:rsidR="004B6BD0" w:rsidRPr="00CA053B" w:rsidRDefault="004B6BD0" w:rsidP="004B6BD0">
      <w:pPr>
        <w:widowControl w:val="0"/>
        <w:tabs>
          <w:tab w:val="left" w:pos="2160"/>
        </w:tabs>
        <w:ind w:left="709" w:hanging="349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c) utrzymania przez cały czas obowiązywania niniejszej umowy sumy gwarancyjnej</w:t>
      </w:r>
      <w:r w:rsidRPr="00CA053B">
        <w:rPr>
          <w:rFonts w:ascii="Arial Narrow" w:hAnsi="Arial Narrow"/>
        </w:rPr>
        <w:br/>
        <w:t>oraz wartości ubezpieczenia na warunkach nie gorszych niż określone w niniejszej umowie;</w:t>
      </w:r>
    </w:p>
    <w:p w:rsidR="004B6BD0" w:rsidRPr="00CA053B" w:rsidRDefault="004B6BD0" w:rsidP="004B6BD0">
      <w:pPr>
        <w:widowControl w:val="0"/>
        <w:tabs>
          <w:tab w:val="left" w:pos="2160"/>
        </w:tabs>
        <w:ind w:left="709" w:hanging="349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d)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 w:cs="Arial"/>
        </w:rPr>
        <w:t>przedstawienia Udzielającemu zamówienia nowej polisy ubezpieczenia od odpowiedzialności cywilnej lub innego dowodu posiadania takiego ubezpieczenia, najpóźniej w ostatnim dniu obowiązywania poprzedniej umowy ubezpieczenia - w przypadku, gdy umowa ubezpieczenia odpowiedzialności cywilnej ulegnie rozwiązaniu w trakcie obowiązywania niniejszej umowy.</w:t>
      </w:r>
    </w:p>
    <w:p w:rsidR="004B6BD0" w:rsidRDefault="004B6BD0" w:rsidP="004B6BD0">
      <w:pPr>
        <w:ind w:left="426" w:hanging="426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2.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 xml:space="preserve">Przyjmujący zamówienie  rozpocznie udzielanie świadczeń zdrowotnych nie wcześniej niż </w:t>
      </w:r>
      <w:r>
        <w:rPr>
          <w:rFonts w:ascii="Arial Narrow" w:hAnsi="Arial Narrow"/>
        </w:rPr>
        <w:t xml:space="preserve">                       </w:t>
      </w:r>
      <w:r w:rsidRPr="00CA053B">
        <w:rPr>
          <w:rFonts w:ascii="Arial Narrow" w:hAnsi="Arial Narrow"/>
        </w:rPr>
        <w:t>w następnym dniu po doręczeniu Udzielającemu zamówienia obowiązującej umowy ubezpieczenia, o której mowa w ust. 1.</w:t>
      </w:r>
    </w:p>
    <w:p w:rsidR="004B6BD0" w:rsidRDefault="004B6BD0" w:rsidP="004B6BD0">
      <w:pPr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>§ 3.</w:t>
      </w:r>
    </w:p>
    <w:p w:rsidR="004B6BD0" w:rsidRPr="00CA053B" w:rsidRDefault="004B6BD0" w:rsidP="004B6BD0">
      <w:pPr>
        <w:jc w:val="center"/>
        <w:rPr>
          <w:rFonts w:ascii="Arial Narrow" w:hAnsi="Arial Narrow"/>
          <w:b/>
          <w:bCs/>
        </w:rPr>
      </w:pPr>
    </w:p>
    <w:p w:rsidR="004B6BD0" w:rsidRDefault="004B6BD0" w:rsidP="004B6BD0">
      <w:pPr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>
        <w:rPr>
          <w:rFonts w:ascii="Arial Narrow" w:hAnsi="Arial Narrow"/>
        </w:rPr>
        <w:tab/>
      </w:r>
      <w:r w:rsidRPr="00CA053B">
        <w:rPr>
          <w:rFonts w:ascii="Arial Narrow" w:hAnsi="Arial Narrow"/>
        </w:rPr>
        <w:t xml:space="preserve">Przyjmujący zamówienie zobowiązuje się poddać kontroli Udzielającego zamówienia oraz innych, uprawnionych organów i podmiotów w zakresie wykonywanych na podstawie niniejszej umowy świadczeń, a w szczególności co </w:t>
      </w:r>
      <w:r>
        <w:rPr>
          <w:rFonts w:ascii="Arial Narrow" w:hAnsi="Arial Narrow"/>
        </w:rPr>
        <w:t xml:space="preserve">do ich dostępności oraz sposobu </w:t>
      </w:r>
      <w:r w:rsidRPr="00CA053B">
        <w:rPr>
          <w:rFonts w:ascii="Arial Narrow" w:hAnsi="Arial Narrow"/>
        </w:rPr>
        <w:t>i przebiegu ich udzielania.</w:t>
      </w:r>
    </w:p>
    <w:p w:rsidR="004B6BD0" w:rsidRDefault="004B6BD0" w:rsidP="004B6BD0">
      <w:pPr>
        <w:tabs>
          <w:tab w:val="left" w:pos="426"/>
        </w:tabs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2.</w:t>
      </w:r>
      <w:r>
        <w:rPr>
          <w:rFonts w:ascii="Arial Narrow" w:hAnsi="Arial Narrow"/>
        </w:rPr>
        <w:tab/>
      </w:r>
      <w:r w:rsidR="006200B7">
        <w:rPr>
          <w:rFonts w:ascii="Arial Narrow" w:hAnsi="Arial Narrow"/>
          <w:color w:val="000000" w:themeColor="text1"/>
        </w:rPr>
        <w:t>Przyjmujący zamówienie zobowiązuje się poddać kontroli Narodowego Funduszu Zdrowia na   zasadach  określonych w ustawie z dnia 27 sierpnia 2004 r. o świadczeniach opieki zdrowotnej finansowanych ze środków publicznych w zakresie wynikającym z umowy zawartej przez Udzielającego zamówienia z Narodowym Funduszem Zdrowia.</w:t>
      </w:r>
    </w:p>
    <w:p w:rsidR="00AE7C3E" w:rsidRDefault="00AE7C3E" w:rsidP="00130292">
      <w:pPr>
        <w:tabs>
          <w:tab w:val="left" w:pos="0"/>
          <w:tab w:val="left" w:pos="714"/>
        </w:tabs>
        <w:rPr>
          <w:rFonts w:ascii="Arial Narrow" w:hAnsi="Arial Narrow"/>
          <w:b/>
          <w:bCs/>
        </w:rPr>
      </w:pPr>
    </w:p>
    <w:p w:rsidR="004B6BD0" w:rsidRDefault="004B6BD0" w:rsidP="004B6BD0">
      <w:pPr>
        <w:tabs>
          <w:tab w:val="left" w:pos="0"/>
          <w:tab w:val="left" w:pos="714"/>
        </w:tabs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>§ 4.</w:t>
      </w:r>
    </w:p>
    <w:p w:rsidR="004B6BD0" w:rsidRPr="00CA053B" w:rsidRDefault="004B6BD0" w:rsidP="004B6BD0">
      <w:pPr>
        <w:tabs>
          <w:tab w:val="left" w:pos="0"/>
          <w:tab w:val="left" w:pos="714"/>
        </w:tabs>
        <w:jc w:val="center"/>
        <w:rPr>
          <w:rFonts w:ascii="Arial Narrow" w:hAnsi="Arial Narrow"/>
          <w:b/>
          <w:bCs/>
        </w:rPr>
      </w:pPr>
    </w:p>
    <w:p w:rsidR="007F5F14" w:rsidRPr="00855309" w:rsidRDefault="004B6BD0" w:rsidP="00855309">
      <w:pPr>
        <w:tabs>
          <w:tab w:val="left" w:pos="9"/>
          <w:tab w:val="left" w:pos="726"/>
        </w:tabs>
        <w:jc w:val="both"/>
        <w:rPr>
          <w:rFonts w:ascii="Arial Narrow" w:hAnsi="Arial Narrow" w:cs="Arial"/>
          <w:bCs/>
        </w:rPr>
      </w:pPr>
      <w:r w:rsidRPr="00CA053B">
        <w:rPr>
          <w:rFonts w:ascii="Arial Narrow" w:hAnsi="Arial Narrow"/>
        </w:rPr>
        <w:t xml:space="preserve">Przyjmujący zamówienie ponosi odpowiedzialność za szkody wyrządzone przy udzielaniu świadczeń określonych w niniejszej umowie wg zasad określonych w ustawie z dnia </w:t>
      </w:r>
      <w:r w:rsidRPr="00CA053B">
        <w:rPr>
          <w:rFonts w:ascii="Arial Narrow" w:hAnsi="Arial Narrow" w:cs="Arial"/>
          <w:bCs/>
        </w:rPr>
        <w:t xml:space="preserve">15 kwietnia 2011 r. </w:t>
      </w:r>
      <w:r>
        <w:rPr>
          <w:rFonts w:ascii="Arial Narrow" w:hAnsi="Arial Narrow" w:cs="Arial"/>
          <w:bCs/>
        </w:rPr>
        <w:t xml:space="preserve">                           </w:t>
      </w:r>
      <w:r w:rsidRPr="00CA053B">
        <w:rPr>
          <w:rFonts w:ascii="Arial Narrow" w:hAnsi="Arial Narrow" w:cs="Arial"/>
          <w:bCs/>
        </w:rPr>
        <w:t xml:space="preserve">o działalności leczniczej oraz w Kodeksie </w:t>
      </w:r>
      <w:r>
        <w:rPr>
          <w:rFonts w:ascii="Arial Narrow" w:hAnsi="Arial Narrow" w:cs="Arial"/>
          <w:bCs/>
        </w:rPr>
        <w:t>C</w:t>
      </w:r>
      <w:r w:rsidRPr="00CA053B">
        <w:rPr>
          <w:rFonts w:ascii="Arial Narrow" w:hAnsi="Arial Narrow" w:cs="Arial"/>
          <w:bCs/>
        </w:rPr>
        <w:t>ywilnym.</w:t>
      </w:r>
    </w:p>
    <w:p w:rsidR="0028709D" w:rsidRDefault="0028709D" w:rsidP="004B6BD0">
      <w:pPr>
        <w:pStyle w:val="Nagwek"/>
        <w:tabs>
          <w:tab w:val="clear" w:pos="4536"/>
          <w:tab w:val="clear" w:pos="9072"/>
          <w:tab w:val="left" w:pos="284"/>
          <w:tab w:val="left" w:pos="567"/>
          <w:tab w:val="left" w:pos="709"/>
        </w:tabs>
        <w:jc w:val="center"/>
        <w:rPr>
          <w:rFonts w:ascii="Arial Narrow" w:hAnsi="Arial Narrow"/>
          <w:b/>
        </w:rPr>
      </w:pPr>
    </w:p>
    <w:p w:rsidR="004B6BD0" w:rsidRPr="00CA053B" w:rsidRDefault="004B6BD0" w:rsidP="004B6BD0">
      <w:pPr>
        <w:pStyle w:val="Nagwek"/>
        <w:tabs>
          <w:tab w:val="clear" w:pos="4536"/>
          <w:tab w:val="clear" w:pos="9072"/>
          <w:tab w:val="left" w:pos="284"/>
          <w:tab w:val="left" w:pos="567"/>
          <w:tab w:val="left" w:pos="709"/>
        </w:tabs>
        <w:jc w:val="center"/>
        <w:rPr>
          <w:rFonts w:ascii="Arial Narrow" w:hAnsi="Arial Narrow"/>
          <w:b/>
        </w:rPr>
      </w:pPr>
      <w:r w:rsidRPr="00CA053B">
        <w:rPr>
          <w:rFonts w:ascii="Arial Narrow" w:hAnsi="Arial Narrow"/>
          <w:b/>
        </w:rPr>
        <w:t>§ 5.</w:t>
      </w:r>
    </w:p>
    <w:p w:rsidR="004B6BD0" w:rsidRPr="00CA053B" w:rsidRDefault="004B6BD0" w:rsidP="004B6BD0">
      <w:pPr>
        <w:tabs>
          <w:tab w:val="left" w:pos="720"/>
          <w:tab w:val="left" w:pos="4868"/>
        </w:tabs>
        <w:suppressAutoHyphens w:val="0"/>
        <w:jc w:val="both"/>
        <w:rPr>
          <w:rFonts w:ascii="Arial Narrow" w:hAnsi="Arial Narrow"/>
          <w:iCs/>
        </w:rPr>
      </w:pPr>
      <w:r w:rsidRPr="00CA053B">
        <w:rPr>
          <w:rFonts w:ascii="Arial Narrow" w:hAnsi="Arial Narrow"/>
          <w:iCs/>
        </w:rPr>
        <w:t>Przyjmujący zamówienie zobowiązuje się:</w:t>
      </w:r>
    </w:p>
    <w:p w:rsidR="004B6BD0" w:rsidRPr="00CA053B" w:rsidRDefault="004B6BD0" w:rsidP="004B6BD0">
      <w:pPr>
        <w:tabs>
          <w:tab w:val="left" w:pos="720"/>
          <w:tab w:val="left" w:pos="4868"/>
        </w:tabs>
        <w:suppressAutoHyphens w:val="0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a) </w:t>
      </w:r>
      <w:r w:rsidRPr="00CA053B">
        <w:rPr>
          <w:rFonts w:ascii="Arial Narrow" w:hAnsi="Arial Narrow"/>
          <w:iCs/>
        </w:rPr>
        <w:t xml:space="preserve"> prowadzić </w:t>
      </w:r>
      <w:r w:rsidRPr="00CA053B">
        <w:rPr>
          <w:rFonts w:ascii="Arial Narrow" w:hAnsi="Arial Narrow"/>
        </w:rPr>
        <w:t>na bieżąco wykaz świadczeń udzielonych na podstawie niniejszej umowy;</w:t>
      </w:r>
    </w:p>
    <w:p w:rsidR="004B6BD0" w:rsidRPr="00CA053B" w:rsidRDefault="004B6BD0" w:rsidP="004B6BD0">
      <w:pPr>
        <w:tabs>
          <w:tab w:val="left" w:pos="284"/>
          <w:tab w:val="left" w:pos="4868"/>
        </w:tabs>
        <w:suppressAutoHyphens w:val="0"/>
        <w:ind w:left="284" w:hanging="284"/>
        <w:jc w:val="both"/>
        <w:rPr>
          <w:rFonts w:ascii="Arial Narrow" w:hAnsi="Arial Narrow"/>
          <w:iCs/>
        </w:rPr>
      </w:pPr>
      <w:r w:rsidRPr="00CA053B">
        <w:rPr>
          <w:rFonts w:ascii="Arial Narrow" w:hAnsi="Arial Narrow"/>
        </w:rPr>
        <w:t xml:space="preserve">b) </w:t>
      </w:r>
      <w:r w:rsidRPr="00CA053B">
        <w:rPr>
          <w:rFonts w:ascii="Arial Narrow" w:hAnsi="Arial Narrow"/>
          <w:iCs/>
        </w:rPr>
        <w:t xml:space="preserve">prowadzić </w:t>
      </w:r>
      <w:r w:rsidRPr="00CA053B">
        <w:rPr>
          <w:rFonts w:ascii="Arial Narrow" w:hAnsi="Arial Narrow"/>
        </w:rPr>
        <w:t>na bieżąco dokumentację medyczną związaną z udzielanymi świadczeniami, w tym dokonywać wpi</w:t>
      </w:r>
      <w:r w:rsidRPr="00CA053B">
        <w:rPr>
          <w:rFonts w:ascii="Arial Narrow" w:hAnsi="Arial Narrow"/>
          <w:iCs/>
        </w:rPr>
        <w:t>sów do takiej dokumentacji zgodnie z zasadami określonymi w obowiązujących przepisach oraz obowiązującymi u Udzielającego zamówienia;</w:t>
      </w:r>
    </w:p>
    <w:p w:rsidR="004B6BD0" w:rsidRPr="00CA053B" w:rsidRDefault="004B6BD0" w:rsidP="004B6BD0">
      <w:pPr>
        <w:tabs>
          <w:tab w:val="left" w:pos="720"/>
          <w:tab w:val="left" w:pos="4868"/>
        </w:tabs>
        <w:suppressAutoHyphens w:val="0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  <w:iCs/>
        </w:rPr>
        <w:lastRenderedPageBreak/>
        <w:t xml:space="preserve">c) </w:t>
      </w:r>
      <w:r w:rsidRPr="00CA053B">
        <w:rPr>
          <w:rFonts w:ascii="Arial Narrow" w:hAnsi="Arial Narrow"/>
          <w:iCs/>
        </w:rPr>
        <w:t xml:space="preserve">prowadzić sprawozdawczość statystyczną w sposób ustalony przez Udzielającego zamówienia </w:t>
      </w:r>
      <w:r>
        <w:rPr>
          <w:rFonts w:ascii="Arial Narrow" w:hAnsi="Arial Narrow"/>
          <w:iCs/>
        </w:rPr>
        <w:t xml:space="preserve">               </w:t>
      </w:r>
      <w:r w:rsidRPr="00CA053B">
        <w:rPr>
          <w:rFonts w:ascii="Arial Narrow" w:hAnsi="Arial Narrow"/>
          <w:iCs/>
        </w:rPr>
        <w:t>w terminach pozwalających Udzielającemu zamówienie na należyte i terminowe rozliczanie udzielonych świadczeń z NFZ</w:t>
      </w:r>
      <w:r>
        <w:rPr>
          <w:rFonts w:ascii="Arial Narrow" w:hAnsi="Arial Narrow"/>
        </w:rPr>
        <w:t>;</w:t>
      </w:r>
    </w:p>
    <w:p w:rsidR="004B6BD0" w:rsidRPr="00CA053B" w:rsidRDefault="004B6BD0" w:rsidP="004B6BD0">
      <w:pPr>
        <w:tabs>
          <w:tab w:val="left" w:pos="720"/>
          <w:tab w:val="left" w:pos="4868"/>
        </w:tabs>
        <w:suppressAutoHyphens w:val="0"/>
        <w:ind w:left="284" w:hanging="284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d) </w:t>
      </w:r>
      <w:r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>bezwzględnie przestrzegać zasad ochrony danych osobowych określonych w przepisach prawa oraz regulacjach wewnętrznych obowiązują</w:t>
      </w:r>
      <w:r>
        <w:rPr>
          <w:rFonts w:ascii="Arial Narrow" w:hAnsi="Arial Narrow"/>
        </w:rPr>
        <w:t>cych u Udzielającego zamówienia;</w:t>
      </w:r>
    </w:p>
    <w:p w:rsidR="001D3BE6" w:rsidRPr="00294AC1" w:rsidRDefault="004B6BD0" w:rsidP="001D3BE6">
      <w:pPr>
        <w:tabs>
          <w:tab w:val="left" w:pos="720"/>
          <w:tab w:val="left" w:pos="4868"/>
        </w:tabs>
        <w:suppressAutoHyphens w:val="0"/>
        <w:ind w:left="284" w:hanging="284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e) </w:t>
      </w:r>
      <w:r>
        <w:rPr>
          <w:rFonts w:ascii="Arial Narrow" w:hAnsi="Arial Narrow"/>
        </w:rPr>
        <w:tab/>
        <w:t xml:space="preserve">zachować w tajemnicy oraz nie wykorzystywać w jakikolwiek sposób wszelkich informacji uzyskanych w trakcie lub w związku z wykonywaniem Umowy zarówno w czasie jej obowiązywania jak i po jej wygaśnięciu lub rozwiązaniu, a w szczególności dotyczących działalności, struktury, organizacji oraz finansów </w:t>
      </w:r>
      <w:r>
        <w:rPr>
          <w:rFonts w:ascii="Arial Narrow" w:hAnsi="Arial Narrow" w:cs="Arial"/>
        </w:rPr>
        <w:t>Udzielającego zamówienia</w:t>
      </w:r>
      <w:r>
        <w:rPr>
          <w:rFonts w:ascii="Arial Narrow" w:hAnsi="Arial Narrow"/>
        </w:rPr>
        <w:t xml:space="preserve">, jak również jego klientów i pacjentów (tajemnica przedsiębiorstwa). Informacje takie mogą zostać udostępnione innym osobom lub wykorzystane wyłącznie po uzyskaniu przez Przyjmującego zamówienie uprzedniej, pisemnej zgody </w:t>
      </w:r>
      <w:r>
        <w:rPr>
          <w:rFonts w:ascii="Arial Narrow" w:hAnsi="Arial Narrow" w:cs="Arial"/>
        </w:rPr>
        <w:t>Udzielającego zamówienia</w:t>
      </w:r>
      <w:r>
        <w:rPr>
          <w:rFonts w:ascii="Arial Narrow" w:hAnsi="Arial Narrow"/>
        </w:rPr>
        <w:t>, albo w przypadku gdy będzie to niezbędne i konieczne w celu należytego wykonania obowiązków Przyjmującego zamówienie wynikających z niniejszej Umowy lub jeżeli będzie to wymagane pr</w:t>
      </w:r>
      <w:r w:rsidR="001D3BE6">
        <w:rPr>
          <w:rFonts w:ascii="Arial Narrow" w:hAnsi="Arial Narrow"/>
        </w:rPr>
        <w:t>zez obowiązujące przepisy prawa;</w:t>
      </w:r>
    </w:p>
    <w:p w:rsidR="001D3BE6" w:rsidRPr="00294AC1" w:rsidRDefault="001D3BE6" w:rsidP="001D3BE6">
      <w:pPr>
        <w:tabs>
          <w:tab w:val="left" w:pos="720"/>
          <w:tab w:val="left" w:pos="4868"/>
        </w:tabs>
        <w:suppressAutoHyphens w:val="0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f) </w:t>
      </w:r>
      <w:r>
        <w:rPr>
          <w:rFonts w:ascii="Arial Narrow" w:hAnsi="Arial Narrow"/>
        </w:rPr>
        <w:tab/>
        <w:t>przekazywać Udzielającemu zamówienie informacje o realizacji przyjętego zamówienie w formie pisemnej na każde wezwanie Udzielającego zamówienie.</w:t>
      </w:r>
    </w:p>
    <w:p w:rsidR="004B6BD0" w:rsidRPr="00C04E63" w:rsidRDefault="004B6BD0" w:rsidP="004B6BD0">
      <w:pPr>
        <w:tabs>
          <w:tab w:val="left" w:pos="4500"/>
        </w:tabs>
        <w:jc w:val="center"/>
        <w:rPr>
          <w:rFonts w:ascii="Arial Narrow" w:hAnsi="Arial Narrow"/>
          <w:b/>
          <w:bCs/>
          <w:sz w:val="16"/>
          <w:szCs w:val="16"/>
        </w:rPr>
      </w:pPr>
    </w:p>
    <w:p w:rsidR="004B6BD0" w:rsidRDefault="004B6BD0" w:rsidP="004B6BD0">
      <w:pPr>
        <w:tabs>
          <w:tab w:val="left" w:pos="4500"/>
        </w:tabs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>§ 6.</w:t>
      </w:r>
    </w:p>
    <w:p w:rsidR="004B6BD0" w:rsidRPr="00C04E63" w:rsidRDefault="004B6BD0" w:rsidP="004B6BD0">
      <w:pPr>
        <w:tabs>
          <w:tab w:val="left" w:pos="4500"/>
        </w:tabs>
        <w:jc w:val="center"/>
        <w:rPr>
          <w:rFonts w:ascii="Arial Narrow" w:hAnsi="Arial Narrow"/>
          <w:b/>
          <w:bCs/>
          <w:sz w:val="16"/>
          <w:szCs w:val="16"/>
        </w:rPr>
      </w:pPr>
    </w:p>
    <w:p w:rsidR="00CE4F5D" w:rsidRPr="00CA053B" w:rsidRDefault="00CE4F5D" w:rsidP="00CE4F5D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ind w:left="426" w:hanging="426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ab/>
        <w:t>Z tytułu realizacji niniejszej umowy Przyjmującemu zamówienie przysługuje wynagrodzenie ustalane według zasad określonych w załączniku nr 2 do umowy.</w:t>
      </w:r>
    </w:p>
    <w:p w:rsidR="00CE4F5D" w:rsidRDefault="00CE4F5D" w:rsidP="00CE4F5D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ind w:left="426" w:hanging="426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ab/>
        <w:t xml:space="preserve">Wynagrodzenie Przyjmującego zamówienie za udzielone w danym miesiącu kalendarzowym świadczenia płatne będzie w okresach miesięcznych na podstawie faktury (rachunku) </w:t>
      </w:r>
      <w:r>
        <w:rPr>
          <w:rFonts w:ascii="Arial Narrow" w:hAnsi="Arial Narrow"/>
        </w:rPr>
        <w:t xml:space="preserve">wystawionej </w:t>
      </w:r>
      <w:r w:rsidRPr="00CA053B">
        <w:rPr>
          <w:rFonts w:ascii="Arial Narrow" w:hAnsi="Arial Narrow"/>
        </w:rPr>
        <w:t xml:space="preserve">do </w:t>
      </w:r>
      <w:r>
        <w:rPr>
          <w:rFonts w:ascii="Arial Narrow" w:hAnsi="Arial Narrow"/>
        </w:rPr>
        <w:t>7</w:t>
      </w:r>
      <w:r w:rsidRPr="00CA053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(siódmego)</w:t>
      </w:r>
      <w:r w:rsidRPr="00CA053B">
        <w:rPr>
          <w:rFonts w:ascii="Arial Narrow" w:hAnsi="Arial Narrow"/>
        </w:rPr>
        <w:t xml:space="preserve"> dnia miesiąca następującego po miesiącu, za który faktura (rachunek) jest przedkładana.</w:t>
      </w:r>
    </w:p>
    <w:p w:rsidR="00CE4F5D" w:rsidRPr="00D30C4D" w:rsidRDefault="00CE4F5D" w:rsidP="00CE4F5D">
      <w:pPr>
        <w:pStyle w:val="Akapitzlist1"/>
        <w:widowControl w:val="0"/>
        <w:numPr>
          <w:ilvl w:val="0"/>
          <w:numId w:val="1"/>
        </w:numPr>
        <w:tabs>
          <w:tab w:val="clear" w:pos="0"/>
          <w:tab w:val="left" w:pos="142"/>
          <w:tab w:val="left" w:pos="284"/>
          <w:tab w:val="left" w:pos="993"/>
        </w:tabs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Równocześnie z fakturą</w:t>
      </w:r>
      <w:r w:rsidRPr="00907756">
        <w:rPr>
          <w:rFonts w:ascii="Arial Narrow" w:hAnsi="Arial Narrow"/>
        </w:rPr>
        <w:t xml:space="preserve"> (rachunk</w:t>
      </w:r>
      <w:r>
        <w:rPr>
          <w:rFonts w:ascii="Arial Narrow" w:hAnsi="Arial Narrow"/>
        </w:rPr>
        <w:t>iem</w:t>
      </w:r>
      <w:r w:rsidRPr="00907756">
        <w:rPr>
          <w:rFonts w:ascii="Arial Narrow" w:hAnsi="Arial Narrow"/>
        </w:rPr>
        <w:t xml:space="preserve">), o której mowa w ust. 2 Przyjmujący zamówienie </w:t>
      </w:r>
      <w:r>
        <w:rPr>
          <w:rFonts w:ascii="Arial Narrow" w:hAnsi="Arial Narrow"/>
        </w:rPr>
        <w:t xml:space="preserve">złoży zatwierdzony </w:t>
      </w:r>
      <w:r w:rsidRPr="00907756">
        <w:rPr>
          <w:rFonts w:ascii="Arial Narrow" w:hAnsi="Arial Narrow"/>
        </w:rPr>
        <w:t>przez</w:t>
      </w:r>
      <w:r w:rsidRPr="00907756">
        <w:rPr>
          <w:rFonts w:ascii="Arial Narrow" w:hAnsi="Arial Narrow"/>
        </w:rPr>
        <w:tab/>
        <w:t xml:space="preserve"> </w:t>
      </w:r>
      <w:r w:rsidR="00564DE0" w:rsidRPr="00D6453B">
        <w:rPr>
          <w:rFonts w:ascii="Arial Narrow" w:hAnsi="Arial Narrow"/>
        </w:rPr>
        <w:t>Ordynatora/Lekarza Kierującego Oddziałem</w:t>
      </w:r>
      <w:r w:rsidR="00564DE0">
        <w:rPr>
          <w:rFonts w:ascii="Arial Narrow" w:hAnsi="Arial Narrow"/>
        </w:rPr>
        <w:t xml:space="preserve">/Kierownika </w:t>
      </w:r>
      <w:r w:rsidR="00564DE0" w:rsidRPr="00D6453B">
        <w:rPr>
          <w:rFonts w:ascii="Arial Narrow" w:hAnsi="Arial Narrow"/>
        </w:rPr>
        <w:t xml:space="preserve"> </w:t>
      </w:r>
      <w:r w:rsidRPr="00907756">
        <w:rPr>
          <w:rFonts w:ascii="Arial Narrow" w:hAnsi="Arial Narrow"/>
        </w:rPr>
        <w:t>wykaz  świadczeń  udzielonych na zlecenie</w:t>
      </w:r>
      <w:r>
        <w:rPr>
          <w:rFonts w:ascii="Arial Narrow" w:hAnsi="Arial Narrow"/>
        </w:rPr>
        <w:t xml:space="preserve"> Udzielającego</w:t>
      </w:r>
      <w:r w:rsidRPr="00D30C4D">
        <w:rPr>
          <w:rFonts w:ascii="Arial Narrow" w:hAnsi="Arial Narrow"/>
        </w:rPr>
        <w:t xml:space="preserve"> zamówienia w danym miesiącu kalendarzowym</w:t>
      </w:r>
      <w:r>
        <w:rPr>
          <w:rFonts w:ascii="Arial Narrow" w:hAnsi="Arial Narrow"/>
        </w:rPr>
        <w:t>, zawierający własnoręczne podpisy</w:t>
      </w:r>
      <w:r w:rsidRPr="00D30C4D">
        <w:rPr>
          <w:rFonts w:ascii="Arial Narrow" w:hAnsi="Arial Narrow"/>
        </w:rPr>
        <w:t xml:space="preserve">. Wzór wykazu określony  został w załączniku nr 3  do umowy.    </w:t>
      </w:r>
    </w:p>
    <w:p w:rsidR="00CE4F5D" w:rsidRPr="00D30C4D" w:rsidRDefault="00CE4F5D" w:rsidP="00CE4F5D">
      <w:pPr>
        <w:pStyle w:val="Akapitzlist1"/>
        <w:widowControl w:val="0"/>
        <w:numPr>
          <w:ilvl w:val="0"/>
          <w:numId w:val="1"/>
        </w:numPr>
        <w:tabs>
          <w:tab w:val="clear" w:pos="0"/>
          <w:tab w:val="num" w:pos="426"/>
          <w:tab w:val="left" w:pos="993"/>
        </w:tabs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 w:rsidRPr="00CA053B">
        <w:rPr>
          <w:rFonts w:ascii="Arial Narrow" w:hAnsi="Arial Narrow"/>
        </w:rPr>
        <w:t>Przyjmując</w:t>
      </w:r>
      <w:r>
        <w:rPr>
          <w:rFonts w:ascii="Arial Narrow" w:hAnsi="Arial Narrow"/>
        </w:rPr>
        <w:t>y</w:t>
      </w:r>
      <w:r w:rsidRPr="00CA053B">
        <w:rPr>
          <w:rFonts w:ascii="Arial Narrow" w:hAnsi="Arial Narrow"/>
        </w:rPr>
        <w:t xml:space="preserve"> zamówienie </w:t>
      </w:r>
      <w:r>
        <w:rPr>
          <w:rFonts w:ascii="Arial Narrow" w:hAnsi="Arial Narrow"/>
        </w:rPr>
        <w:t xml:space="preserve">zobowiązuję się do wystawienia faktury (rachunku) </w:t>
      </w:r>
      <w:r>
        <w:rPr>
          <w:rFonts w:ascii="Arial Narrow" w:hAnsi="Arial Narrow"/>
          <w:color w:val="000000"/>
        </w:rPr>
        <w:t xml:space="preserve">w postaci dokumentów ustrukturyzowanych za pośrednictwem Krajowego Systemu e-Faktur (KSeF), zgodnie z przepisami ustawy z </w:t>
      </w:r>
      <w:r w:rsidRPr="00564DE0">
        <w:rPr>
          <w:rFonts w:ascii="Arial Narrow" w:hAnsi="Arial Narrow"/>
          <w:color w:val="000000" w:themeColor="text1"/>
        </w:rPr>
        <w:t>dnia 11 marca 2004</w:t>
      </w:r>
      <w:r>
        <w:rPr>
          <w:rFonts w:ascii="Arial Narrow" w:hAnsi="Arial Narrow"/>
          <w:color w:val="000000"/>
        </w:rPr>
        <w:t> r. o podatku od towarów i usług (Dz.U. z 2025 poz. 775 z późn. zm.) (dalej: ustawa o VAT).</w:t>
      </w:r>
    </w:p>
    <w:p w:rsidR="00CE4F5D" w:rsidRPr="00954634" w:rsidRDefault="00CE4F5D" w:rsidP="00CE4F5D">
      <w:pPr>
        <w:pStyle w:val="Akapitzlist"/>
        <w:numPr>
          <w:ilvl w:val="0"/>
          <w:numId w:val="1"/>
        </w:numPr>
        <w:shd w:val="clear" w:color="auto" w:fill="FDFDFD"/>
        <w:tabs>
          <w:tab w:val="clear" w:pos="0"/>
          <w:tab w:val="num" w:pos="284"/>
        </w:tabs>
        <w:suppressAutoHyphens w:val="0"/>
        <w:spacing w:line="276" w:lineRule="atLeast"/>
        <w:ind w:left="426" w:hanging="426"/>
        <w:jc w:val="both"/>
        <w:rPr>
          <w:rFonts w:ascii="Tahoma" w:eastAsia="Times New Roman" w:hAnsi="Tahoma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 xml:space="preserve">     Z</w:t>
      </w:r>
      <w:r w:rsidRPr="00954634">
        <w:rPr>
          <w:rFonts w:ascii="Arial Narrow" w:eastAsia="Times New Roman" w:hAnsi="Arial Narrow" w:cs="Tahoma"/>
          <w:color w:val="000000"/>
          <w:lang w:eastAsia="pl-PL"/>
        </w:rPr>
        <w:t xml:space="preserve">a dzień wystawienia faktury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(rachunku) </w:t>
      </w:r>
      <w:r w:rsidRPr="00954634">
        <w:rPr>
          <w:rFonts w:ascii="Arial Narrow" w:eastAsia="Times New Roman" w:hAnsi="Arial Narrow" w:cs="Tahoma"/>
          <w:color w:val="000000"/>
          <w:lang w:eastAsia="pl-PL"/>
        </w:rPr>
        <w:t>uznaje się wyłącznie dzień jej skutecznego przesłania do KSeF (art. 106na ust.1 ustawy o VAT)</w:t>
      </w:r>
    </w:p>
    <w:p w:rsidR="00CE4F5D" w:rsidRPr="00954634" w:rsidRDefault="00CE4F5D" w:rsidP="00CE4F5D">
      <w:pPr>
        <w:pStyle w:val="Akapitzlist1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993"/>
        </w:tabs>
        <w:ind w:left="426" w:hanging="426"/>
        <w:jc w:val="both"/>
        <w:rPr>
          <w:rFonts w:ascii="Arial Narrow" w:hAnsi="Arial Narrow"/>
        </w:rPr>
      </w:pPr>
      <w:r>
        <w:rPr>
          <w:rFonts w:ascii="Arial Narrow" w:eastAsia="Times New Roman" w:hAnsi="Arial Narrow" w:cs="Tahoma"/>
          <w:color w:val="000000"/>
          <w:lang w:eastAsia="pl-PL"/>
        </w:rPr>
        <w:t xml:space="preserve">     Za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dzień doręczenia faktury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 (rachunku)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uznaje się wyłącznie dzień nadania jej numeru identyfikującego w KSeF (art. 106na ust.3 ustawy o VAT)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 oraz  przekazania  </w:t>
      </w:r>
      <w:r w:rsidRPr="00907756">
        <w:rPr>
          <w:rFonts w:ascii="Arial Narrow" w:hAnsi="Arial Narrow"/>
        </w:rPr>
        <w:t>wykaz</w:t>
      </w:r>
      <w:r>
        <w:rPr>
          <w:rFonts w:ascii="Arial Narrow" w:hAnsi="Arial Narrow"/>
        </w:rPr>
        <w:t>u</w:t>
      </w:r>
      <w:r w:rsidRPr="00907756">
        <w:rPr>
          <w:rFonts w:ascii="Arial Narrow" w:hAnsi="Arial Narrow"/>
        </w:rPr>
        <w:t xml:space="preserve">  świadczeń  udzielonych na zlecenie </w:t>
      </w:r>
      <w:r>
        <w:rPr>
          <w:rFonts w:ascii="Arial Narrow" w:hAnsi="Arial Narrow"/>
        </w:rPr>
        <w:t xml:space="preserve"> </w:t>
      </w:r>
      <w:r w:rsidRPr="00954634">
        <w:rPr>
          <w:rFonts w:ascii="Arial Narrow" w:hAnsi="Arial Narrow"/>
        </w:rPr>
        <w:t>Udzielającego  zamówienia w danym miesiącu kalendarzowym.</w:t>
      </w:r>
    </w:p>
    <w:p w:rsidR="00CE4F5D" w:rsidRPr="00907756" w:rsidRDefault="00CE4F5D" w:rsidP="00CE4F5D">
      <w:pPr>
        <w:shd w:val="clear" w:color="auto" w:fill="FDFDFD"/>
        <w:tabs>
          <w:tab w:val="left" w:pos="426"/>
        </w:tabs>
        <w:suppressAutoHyphens w:val="0"/>
        <w:spacing w:line="276" w:lineRule="atLeast"/>
        <w:ind w:left="426" w:hanging="426"/>
        <w:jc w:val="both"/>
        <w:rPr>
          <w:rFonts w:ascii="Arial Narrow" w:eastAsia="Times New Roman" w:hAnsi="Arial Narrow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>7.</w:t>
      </w:r>
      <w:r>
        <w:rPr>
          <w:rFonts w:ascii="Arial Narrow" w:eastAsia="Times New Roman" w:hAnsi="Arial Narrow" w:cs="Tahoma"/>
          <w:color w:val="000000"/>
          <w:lang w:eastAsia="pl-PL"/>
        </w:rPr>
        <w:tab/>
        <w:t xml:space="preserve">Przyjmujący zamówienie ponosi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pełną odpowiedzialność za zgodność faktur z przepisami prawa,</w:t>
      </w:r>
      <w:r>
        <w:rPr>
          <w:rFonts w:ascii="Arial Narrow" w:eastAsia="Times New Roman" w:hAnsi="Arial Narrow" w:cs="Tahoma"/>
          <w:color w:val="000000"/>
          <w:lang w:eastAsia="pl-PL"/>
        </w:rPr>
        <w:br/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w tym za prawidłowość danych wymaganych przepisami, skutki podatkowe i finansowe błędnego fakturowania, wszelkie szkody </w:t>
      </w:r>
      <w:r>
        <w:rPr>
          <w:rFonts w:ascii="Arial Narrow" w:eastAsia="Times New Roman" w:hAnsi="Arial Narrow" w:cs="Tahoma"/>
          <w:color w:val="000000"/>
          <w:lang w:eastAsia="pl-PL"/>
        </w:rPr>
        <w:t>Udzielającego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wynikłe z naruszenia obowiązków </w:t>
      </w:r>
      <w:r>
        <w:rPr>
          <w:rFonts w:ascii="Arial Narrow" w:eastAsia="Times New Roman" w:hAnsi="Arial Narrow" w:cs="Tahoma"/>
          <w:color w:val="000000"/>
          <w:lang w:eastAsia="pl-PL"/>
        </w:rPr>
        <w:br/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w zakresie KSeF. 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Przyjmujący zamówienie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 zobowiązuje się zwolnić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Udzielającego zamówienie </w:t>
      </w:r>
      <w:r>
        <w:rPr>
          <w:rFonts w:ascii="Arial Narrow" w:eastAsia="Times New Roman" w:hAnsi="Arial Narrow" w:cs="Tahoma"/>
          <w:color w:val="000000"/>
          <w:lang w:eastAsia="pl-PL"/>
        </w:rPr>
        <w:br/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z odpowiedzialności oraz pokryć wszelkie kary, odsetki, koszty i sankcje nałożone na </w:t>
      </w:r>
      <w:r>
        <w:rPr>
          <w:rFonts w:ascii="Arial Narrow" w:eastAsia="Times New Roman" w:hAnsi="Arial Narrow" w:cs="Tahoma"/>
          <w:color w:val="000000"/>
          <w:lang w:eastAsia="pl-PL"/>
        </w:rPr>
        <w:t>Udzielającego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w związku z nieprawidłowym wystawieniem faktury przez </w:t>
      </w:r>
      <w:r>
        <w:rPr>
          <w:rFonts w:ascii="Arial Narrow" w:eastAsia="Times New Roman" w:hAnsi="Arial Narrow" w:cs="Tahoma"/>
          <w:color w:val="000000"/>
          <w:lang w:eastAsia="pl-PL"/>
        </w:rPr>
        <w:t>Przyjmującego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.</w:t>
      </w:r>
    </w:p>
    <w:p w:rsidR="00CE4F5D" w:rsidRPr="00907756" w:rsidRDefault="00CE4F5D" w:rsidP="00CE4F5D">
      <w:pPr>
        <w:shd w:val="clear" w:color="auto" w:fill="FDFDFD"/>
        <w:tabs>
          <w:tab w:val="left" w:pos="426"/>
        </w:tabs>
        <w:suppressAutoHyphens w:val="0"/>
        <w:spacing w:line="276" w:lineRule="atLeast"/>
        <w:ind w:left="420" w:hanging="420"/>
        <w:jc w:val="both"/>
        <w:rPr>
          <w:rFonts w:ascii="Tahoma" w:eastAsia="Times New Roman" w:hAnsi="Tahoma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>8.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</w:t>
      </w:r>
      <w:r>
        <w:rPr>
          <w:rFonts w:ascii="Arial Narrow" w:eastAsia="Times New Roman" w:hAnsi="Arial Narrow" w:cs="Tahoma"/>
          <w:color w:val="000000"/>
          <w:lang w:eastAsia="pl-PL"/>
        </w:rPr>
        <w:tab/>
        <w:t>Udzielający zamówienie i Przyjmujący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zobowiązują się do zapewnienia technicznej możliwości wystawiania, odbierania i przetwarzania faktur ustrukturyzowanych w KSeF, w tym do posiadania odpowiednich uprawnień dos</w:t>
      </w:r>
      <w:r>
        <w:rPr>
          <w:rFonts w:ascii="Arial Narrow" w:eastAsia="Times New Roman" w:hAnsi="Arial Narrow" w:cs="Tahoma"/>
          <w:color w:val="000000"/>
          <w:lang w:eastAsia="pl-PL"/>
        </w:rPr>
        <w:t>tępowych.</w:t>
      </w:r>
    </w:p>
    <w:p w:rsidR="00CE4F5D" w:rsidRPr="00907756" w:rsidRDefault="00CE4F5D" w:rsidP="00CE4F5D">
      <w:pPr>
        <w:shd w:val="clear" w:color="auto" w:fill="FDFDFD"/>
        <w:tabs>
          <w:tab w:val="left" w:pos="426"/>
        </w:tabs>
        <w:suppressAutoHyphens w:val="0"/>
        <w:spacing w:line="276" w:lineRule="atLeast"/>
        <w:ind w:left="420" w:hanging="420"/>
        <w:jc w:val="both"/>
        <w:rPr>
          <w:rFonts w:ascii="Tahoma" w:eastAsia="Times New Roman" w:hAnsi="Tahoma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>9.</w:t>
      </w:r>
      <w:r>
        <w:rPr>
          <w:rFonts w:ascii="Arial Narrow" w:eastAsia="Times New Roman" w:hAnsi="Arial Narrow" w:cs="Tahoma"/>
          <w:color w:val="000000"/>
          <w:lang w:eastAsia="pl-PL"/>
        </w:rPr>
        <w:tab/>
        <w:t>W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ystawienie faktury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(rachunku)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z pominięciem KSeF, w okresie obowiązywania powszechnego obowiązku korzystania z tego systemu, będzie traktowane jako wystawienie faktury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 (rachunku)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niezgodnie z przepisami prawa i nie stanowi skutecznego wystawienia i doręczenia faktury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 </w:t>
      </w:r>
      <w:r>
        <w:rPr>
          <w:rFonts w:ascii="Arial Narrow" w:eastAsia="Times New Roman" w:hAnsi="Arial Narrow" w:cs="Tahoma"/>
          <w:color w:val="000000"/>
          <w:lang w:eastAsia="pl-PL"/>
        </w:rPr>
        <w:lastRenderedPageBreak/>
        <w:t>(rachunku)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</w:t>
      </w:r>
      <w:r>
        <w:rPr>
          <w:rFonts w:ascii="Arial Narrow" w:eastAsia="Times New Roman" w:hAnsi="Arial Narrow" w:cs="Tahoma"/>
          <w:color w:val="000000"/>
          <w:lang w:eastAsia="pl-PL"/>
        </w:rPr>
        <w:t>Udzielającemu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, a tym samym, nie ulega rozpoczęciu bieg terminu płatności wynagrodzenia</w:t>
      </w:r>
      <w:r>
        <w:rPr>
          <w:rFonts w:ascii="Arial Narrow" w:eastAsia="Times New Roman" w:hAnsi="Arial Narrow" w:cs="Tahoma"/>
          <w:color w:val="000000"/>
          <w:lang w:eastAsia="pl-PL"/>
        </w:rPr>
        <w:t>.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 </w:t>
      </w:r>
    </w:p>
    <w:p w:rsidR="00CE4F5D" w:rsidRPr="00907756" w:rsidRDefault="00CE4F5D" w:rsidP="00CE4F5D">
      <w:pPr>
        <w:shd w:val="clear" w:color="auto" w:fill="FDFDFD"/>
        <w:suppressAutoHyphens w:val="0"/>
        <w:spacing w:line="276" w:lineRule="atLeast"/>
        <w:ind w:left="420" w:hanging="420"/>
        <w:jc w:val="both"/>
        <w:rPr>
          <w:rFonts w:ascii="Tahoma" w:eastAsia="Times New Roman" w:hAnsi="Tahoma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>10. W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przypadku czasowej niedostępności KSeF, </w:t>
      </w:r>
      <w:r>
        <w:rPr>
          <w:rFonts w:ascii="Arial Narrow" w:eastAsia="Times New Roman" w:hAnsi="Arial Narrow" w:cs="Tahoma"/>
          <w:color w:val="000000"/>
          <w:lang w:eastAsia="pl-PL"/>
        </w:rPr>
        <w:t>Przyjmujący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zobowiązany jest do postępowania zgodnie z procedurą awaryjną, przewidzianą w przepisach ustawy o VAT </w:t>
      </w:r>
      <w:r>
        <w:rPr>
          <w:rFonts w:ascii="Arial Narrow" w:eastAsia="Times New Roman" w:hAnsi="Arial Narrow" w:cs="Tahoma"/>
          <w:color w:val="000000"/>
          <w:lang w:eastAsia="pl-PL"/>
        </w:rPr>
        <w:br/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i przepisach wykonawczych oraz dostarczenia faktury w formie papierowej na adres </w:t>
      </w:r>
      <w:r>
        <w:rPr>
          <w:rFonts w:ascii="Arial Narrow" w:eastAsia="Times New Roman" w:hAnsi="Arial Narrow" w:cs="Tahoma"/>
          <w:color w:val="000000"/>
          <w:lang w:eastAsia="pl-PL"/>
        </w:rPr>
        <w:t>Udzielającego zamówienie.</w:t>
      </w:r>
    </w:p>
    <w:p w:rsidR="00CE4F5D" w:rsidRPr="00907756" w:rsidRDefault="00CE4F5D" w:rsidP="00CE4F5D">
      <w:pPr>
        <w:shd w:val="clear" w:color="auto" w:fill="FDFDFD"/>
        <w:tabs>
          <w:tab w:val="left" w:pos="284"/>
        </w:tabs>
        <w:suppressAutoHyphens w:val="0"/>
        <w:spacing w:line="276" w:lineRule="atLeast"/>
        <w:ind w:left="405" w:hanging="405"/>
        <w:jc w:val="both"/>
        <w:rPr>
          <w:rFonts w:ascii="Tahoma" w:eastAsia="Times New Roman" w:hAnsi="Tahoma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>11.</w:t>
      </w:r>
      <w:r>
        <w:rPr>
          <w:rFonts w:ascii="Arial Narrow" w:eastAsia="Times New Roman" w:hAnsi="Arial Narrow" w:cs="Tahoma"/>
          <w:color w:val="000000"/>
          <w:lang w:eastAsia="pl-PL"/>
        </w:rPr>
        <w:tab/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 Udzielający zamówienie i Przyjmujący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zobowiązują się do niezwłocznego informowania się nawzajem o wszelkich zmianach danych identyfikacyjnych niezbędnych do p</w:t>
      </w:r>
      <w:r>
        <w:rPr>
          <w:rFonts w:ascii="Arial Narrow" w:eastAsia="Times New Roman" w:hAnsi="Arial Narrow" w:cs="Tahoma"/>
          <w:color w:val="000000"/>
          <w:lang w:eastAsia="pl-PL"/>
        </w:rPr>
        <w:t>rawidłowego funkcjonowania KSeF.</w:t>
      </w:r>
    </w:p>
    <w:p w:rsidR="00CE4F5D" w:rsidRPr="00907756" w:rsidRDefault="00CE4F5D" w:rsidP="00CE4F5D">
      <w:pPr>
        <w:shd w:val="clear" w:color="auto" w:fill="FDFDFD"/>
        <w:suppressAutoHyphens w:val="0"/>
        <w:spacing w:line="276" w:lineRule="atLeast"/>
        <w:ind w:left="405" w:hanging="405"/>
        <w:jc w:val="both"/>
        <w:rPr>
          <w:rFonts w:ascii="Tahoma" w:eastAsia="Times New Roman" w:hAnsi="Tahoma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>12.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</w:t>
      </w:r>
      <w:r>
        <w:rPr>
          <w:rFonts w:ascii="Arial Narrow" w:eastAsia="Times New Roman" w:hAnsi="Arial Narrow" w:cs="Tahoma"/>
          <w:color w:val="000000"/>
          <w:lang w:eastAsia="pl-PL"/>
        </w:rPr>
        <w:t>W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przypadku zmiany przepisów regulujących zasady wystawiania faktur w KSeF,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Przyjmujący zamówienie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>zobowiązuje się dostosować sposób fakturowania do aktualnie obowiązujących przepisów prawa bez konieczności zmiany niniejszej umowy</w:t>
      </w:r>
      <w:r>
        <w:rPr>
          <w:rFonts w:ascii="Arial Narrow" w:eastAsia="Times New Roman" w:hAnsi="Arial Narrow" w:cs="Tahoma"/>
          <w:color w:val="000000"/>
          <w:lang w:eastAsia="pl-PL"/>
        </w:rPr>
        <w:t>.</w:t>
      </w:r>
    </w:p>
    <w:p w:rsidR="00CE4F5D" w:rsidRPr="00DD61B9" w:rsidRDefault="00CE4F5D" w:rsidP="00CE4F5D">
      <w:pPr>
        <w:shd w:val="clear" w:color="auto" w:fill="FDFDFD"/>
        <w:tabs>
          <w:tab w:val="left" w:pos="426"/>
        </w:tabs>
        <w:suppressAutoHyphens w:val="0"/>
        <w:spacing w:line="276" w:lineRule="atLeast"/>
        <w:ind w:left="405" w:hanging="405"/>
        <w:jc w:val="both"/>
        <w:rPr>
          <w:rFonts w:ascii="Tahoma" w:eastAsia="Times New Roman" w:hAnsi="Tahoma" w:cs="Tahoma"/>
          <w:color w:val="000000"/>
          <w:lang w:eastAsia="pl-PL"/>
        </w:rPr>
      </w:pPr>
      <w:r>
        <w:rPr>
          <w:rFonts w:ascii="Arial Narrow" w:eastAsia="Times New Roman" w:hAnsi="Arial Narrow" w:cs="Tahoma"/>
          <w:color w:val="000000"/>
          <w:lang w:eastAsia="pl-PL"/>
        </w:rPr>
        <w:t>13.</w:t>
      </w:r>
      <w:r>
        <w:rPr>
          <w:rFonts w:ascii="Arial Narrow" w:eastAsia="Times New Roman" w:hAnsi="Arial Narrow" w:cs="Tahoma"/>
          <w:color w:val="000000"/>
          <w:lang w:eastAsia="pl-PL"/>
        </w:rPr>
        <w:tab/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W przypadku </w:t>
      </w:r>
      <w:r>
        <w:rPr>
          <w:rFonts w:ascii="Arial Narrow" w:eastAsia="Times New Roman" w:hAnsi="Arial Narrow" w:cs="Tahoma"/>
          <w:color w:val="000000"/>
          <w:lang w:eastAsia="pl-PL"/>
        </w:rPr>
        <w:t>Przyjmującego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wyłączonego z obowiązku wystawiania faktur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 (rachunku)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za pośrednictwem KSeF oraz w okresie od dnia zawarcia umowy do dnia wejścia w życie przepisów zobowiązujących danego </w:t>
      </w:r>
      <w:r>
        <w:rPr>
          <w:rFonts w:ascii="Arial Narrow" w:eastAsia="Times New Roman" w:hAnsi="Arial Narrow" w:cs="Tahoma"/>
          <w:color w:val="000000"/>
          <w:lang w:eastAsia="pl-PL"/>
        </w:rPr>
        <w:t>Przyjmującego zamówienie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do stosowania KSeF,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Przyjmujący zamówienie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zobowiązany jest dostarczyć fakturę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(rachunek) 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do </w:t>
      </w:r>
      <w:r>
        <w:rPr>
          <w:rFonts w:ascii="Arial Narrow" w:eastAsia="Times New Roman" w:hAnsi="Arial Narrow" w:cs="Tahoma"/>
          <w:color w:val="000000"/>
          <w:lang w:eastAsia="pl-PL"/>
        </w:rPr>
        <w:t>Udzielającego</w:t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 </w:t>
      </w:r>
      <w:r>
        <w:rPr>
          <w:rFonts w:ascii="Arial Narrow" w:eastAsia="Times New Roman" w:hAnsi="Arial Narrow" w:cs="Tahoma"/>
          <w:color w:val="000000"/>
          <w:lang w:eastAsia="pl-PL"/>
        </w:rPr>
        <w:t xml:space="preserve">zamówienie </w:t>
      </w:r>
      <w:r>
        <w:rPr>
          <w:rFonts w:ascii="Arial Narrow" w:eastAsia="Times New Roman" w:hAnsi="Arial Narrow" w:cs="Tahoma"/>
          <w:color w:val="000000"/>
          <w:lang w:eastAsia="pl-PL"/>
        </w:rPr>
        <w:br/>
      </w:r>
      <w:r w:rsidRPr="00907756">
        <w:rPr>
          <w:rFonts w:ascii="Arial Narrow" w:eastAsia="Times New Roman" w:hAnsi="Arial Narrow" w:cs="Tahoma"/>
          <w:color w:val="000000"/>
          <w:lang w:eastAsia="pl-PL"/>
        </w:rPr>
        <w:t xml:space="preserve">wraz z </w:t>
      </w:r>
      <w:r>
        <w:rPr>
          <w:rFonts w:ascii="Arial Narrow" w:eastAsia="Times New Roman" w:hAnsi="Arial Narrow" w:cs="Tahoma"/>
          <w:color w:val="000000"/>
          <w:lang w:eastAsia="pl-PL"/>
        </w:rPr>
        <w:t>wykazem, o którym mowa w ust. 3.</w:t>
      </w:r>
    </w:p>
    <w:p w:rsidR="00CE4F5D" w:rsidRPr="00D6453B" w:rsidRDefault="00CE4F5D" w:rsidP="00CE4F5D">
      <w:pPr>
        <w:pStyle w:val="Akapitzlist1"/>
        <w:widowControl w:val="0"/>
        <w:tabs>
          <w:tab w:val="left" w:pos="426"/>
        </w:tabs>
        <w:ind w:left="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14. </w:t>
      </w:r>
      <w:r w:rsidRPr="00610E62">
        <w:rPr>
          <w:rFonts w:ascii="Arial Narrow" w:hAnsi="Arial Narrow"/>
        </w:rPr>
        <w:t xml:space="preserve">Wynagrodzenie </w:t>
      </w:r>
      <w:r>
        <w:rPr>
          <w:rFonts w:ascii="Arial Narrow" w:hAnsi="Arial Narrow"/>
        </w:rPr>
        <w:t xml:space="preserve"> </w:t>
      </w:r>
      <w:r w:rsidRPr="00610E62">
        <w:rPr>
          <w:rFonts w:ascii="Arial Narrow" w:hAnsi="Arial Narrow"/>
        </w:rPr>
        <w:t xml:space="preserve">za </w:t>
      </w:r>
      <w:r>
        <w:rPr>
          <w:rFonts w:ascii="Arial Narrow" w:hAnsi="Arial Narrow"/>
        </w:rPr>
        <w:t xml:space="preserve"> </w:t>
      </w:r>
      <w:r w:rsidRPr="00610E62">
        <w:rPr>
          <w:rFonts w:ascii="Arial Narrow" w:hAnsi="Arial Narrow"/>
        </w:rPr>
        <w:t xml:space="preserve">udzielone </w:t>
      </w:r>
      <w:r>
        <w:rPr>
          <w:rFonts w:ascii="Arial Narrow" w:hAnsi="Arial Narrow"/>
        </w:rPr>
        <w:t xml:space="preserve"> </w:t>
      </w:r>
      <w:r w:rsidRPr="00610E62">
        <w:rPr>
          <w:rFonts w:ascii="Arial Narrow" w:hAnsi="Arial Narrow"/>
        </w:rPr>
        <w:t xml:space="preserve">świadczenia </w:t>
      </w:r>
      <w:r>
        <w:rPr>
          <w:rFonts w:ascii="Arial Narrow" w:hAnsi="Arial Narrow"/>
        </w:rPr>
        <w:t xml:space="preserve"> </w:t>
      </w:r>
      <w:r w:rsidRPr="00610E62">
        <w:rPr>
          <w:rFonts w:ascii="Arial Narrow" w:hAnsi="Arial Narrow"/>
        </w:rPr>
        <w:t xml:space="preserve">będzie </w:t>
      </w:r>
      <w:r>
        <w:rPr>
          <w:rFonts w:ascii="Arial Narrow" w:hAnsi="Arial Narrow"/>
        </w:rPr>
        <w:t xml:space="preserve"> </w:t>
      </w:r>
      <w:r w:rsidRPr="00610E62">
        <w:rPr>
          <w:rFonts w:ascii="Arial Narrow" w:hAnsi="Arial Narrow"/>
        </w:rPr>
        <w:t xml:space="preserve">płatne na </w:t>
      </w:r>
      <w:r>
        <w:rPr>
          <w:rFonts w:ascii="Arial Narrow" w:hAnsi="Arial Narrow"/>
        </w:rPr>
        <w:t xml:space="preserve"> </w:t>
      </w:r>
      <w:r w:rsidRPr="00610E62">
        <w:rPr>
          <w:rFonts w:ascii="Arial Narrow" w:hAnsi="Arial Narrow"/>
        </w:rPr>
        <w:t>rachunek</w:t>
      </w:r>
      <w:r>
        <w:rPr>
          <w:rFonts w:ascii="Arial Narrow" w:hAnsi="Arial Narrow"/>
        </w:rPr>
        <w:t xml:space="preserve"> </w:t>
      </w:r>
      <w:r w:rsidRPr="00610E62">
        <w:rPr>
          <w:rFonts w:ascii="Arial Narrow" w:hAnsi="Arial Narrow"/>
        </w:rPr>
        <w:t xml:space="preserve"> bankowy wskazany </w:t>
      </w:r>
      <w:r>
        <w:rPr>
          <w:rFonts w:ascii="Arial Narrow" w:hAnsi="Arial Narrow"/>
        </w:rPr>
        <w:br/>
        <w:t xml:space="preserve">       </w:t>
      </w:r>
      <w:r w:rsidRPr="00610E62">
        <w:rPr>
          <w:rFonts w:ascii="Arial Narrow" w:hAnsi="Arial Narrow"/>
        </w:rPr>
        <w:t>przez</w:t>
      </w:r>
      <w:r>
        <w:rPr>
          <w:rFonts w:ascii="Arial Narrow" w:hAnsi="Arial Narrow"/>
        </w:rPr>
        <w:t xml:space="preserve"> </w:t>
      </w:r>
      <w:r w:rsidRPr="00D6453B">
        <w:rPr>
          <w:rFonts w:ascii="Arial Narrow" w:hAnsi="Arial Narrow"/>
        </w:rPr>
        <w:t xml:space="preserve">Przyjmującego zamówienie w terminie 7 dni od dnia </w:t>
      </w:r>
      <w:r>
        <w:rPr>
          <w:rFonts w:ascii="Arial Narrow" w:hAnsi="Arial Narrow"/>
        </w:rPr>
        <w:t>doręczenie</w:t>
      </w:r>
      <w:r w:rsidRPr="00D6453B">
        <w:rPr>
          <w:rFonts w:ascii="Arial Narrow" w:hAnsi="Arial Narrow"/>
        </w:rPr>
        <w:t xml:space="preserve"> Udzielającemu </w:t>
      </w:r>
      <w:r>
        <w:rPr>
          <w:rFonts w:ascii="Arial Narrow" w:hAnsi="Arial Narrow"/>
        </w:rPr>
        <w:br/>
        <w:t xml:space="preserve">       </w:t>
      </w:r>
      <w:r w:rsidRPr="00D6453B">
        <w:rPr>
          <w:rFonts w:ascii="Arial Narrow" w:hAnsi="Arial Narrow"/>
        </w:rPr>
        <w:t>zamówienia</w:t>
      </w:r>
      <w:r w:rsidRPr="00D6453B">
        <w:rPr>
          <w:rFonts w:ascii="Arial Narrow" w:hAnsi="Arial Narrow"/>
          <w:b/>
        </w:rPr>
        <w:t xml:space="preserve"> </w:t>
      </w:r>
      <w:r w:rsidRPr="00D6453B">
        <w:rPr>
          <w:rFonts w:ascii="Arial Narrow" w:hAnsi="Arial Narrow"/>
        </w:rPr>
        <w:t xml:space="preserve">prawidłowej i wystawionej zgodnie z umową faktury (rachunku) wraz </w:t>
      </w:r>
      <w:r>
        <w:rPr>
          <w:rFonts w:ascii="Arial Narrow" w:hAnsi="Arial Narrow"/>
        </w:rPr>
        <w:t xml:space="preserve"> </w:t>
      </w:r>
      <w:r w:rsidRPr="00D6453B">
        <w:rPr>
          <w:rFonts w:ascii="Arial Narrow" w:hAnsi="Arial Narrow"/>
        </w:rPr>
        <w:t xml:space="preserve">z wykazem, </w:t>
      </w:r>
      <w:r>
        <w:rPr>
          <w:rFonts w:ascii="Arial Narrow" w:hAnsi="Arial Narrow"/>
        </w:rPr>
        <w:br/>
        <w:t xml:space="preserve">        </w:t>
      </w:r>
      <w:r w:rsidRPr="00D6453B">
        <w:rPr>
          <w:rFonts w:ascii="Arial Narrow" w:hAnsi="Arial Narrow"/>
        </w:rPr>
        <w:t xml:space="preserve">o </w:t>
      </w:r>
      <w:r>
        <w:rPr>
          <w:rFonts w:ascii="Arial Narrow" w:hAnsi="Arial Narrow"/>
        </w:rPr>
        <w:t xml:space="preserve"> </w:t>
      </w:r>
      <w:r w:rsidRPr="00D6453B">
        <w:rPr>
          <w:rFonts w:ascii="Arial Narrow" w:hAnsi="Arial Narrow"/>
        </w:rPr>
        <w:t>którym mowa  w ust. 3.</w:t>
      </w:r>
    </w:p>
    <w:p w:rsidR="004B6BD0" w:rsidRDefault="004B6BD0" w:rsidP="004B6BD0">
      <w:pPr>
        <w:pStyle w:val="Akapitzlist1"/>
        <w:widowControl w:val="0"/>
        <w:tabs>
          <w:tab w:val="left" w:pos="426"/>
        </w:tabs>
        <w:ind w:left="426"/>
        <w:jc w:val="both"/>
        <w:rPr>
          <w:rFonts w:ascii="Arial Narrow" w:hAnsi="Arial Narrow"/>
        </w:rPr>
      </w:pPr>
    </w:p>
    <w:p w:rsidR="004B6BD0" w:rsidRDefault="004B6BD0" w:rsidP="004B6BD0">
      <w:pPr>
        <w:tabs>
          <w:tab w:val="left" w:pos="4503"/>
        </w:tabs>
        <w:ind w:left="3"/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>§ 7.</w:t>
      </w:r>
    </w:p>
    <w:p w:rsidR="004B6BD0" w:rsidRPr="00C04E63" w:rsidRDefault="004B6BD0" w:rsidP="004B6BD0">
      <w:pPr>
        <w:tabs>
          <w:tab w:val="left" w:pos="4503"/>
        </w:tabs>
        <w:ind w:left="3"/>
        <w:jc w:val="center"/>
        <w:rPr>
          <w:rFonts w:ascii="Arial Narrow" w:hAnsi="Arial Narrow"/>
          <w:b/>
          <w:bCs/>
          <w:sz w:val="16"/>
          <w:szCs w:val="16"/>
        </w:rPr>
      </w:pPr>
    </w:p>
    <w:p w:rsidR="004B6BD0" w:rsidRDefault="004B6BD0" w:rsidP="004B6BD0">
      <w:pPr>
        <w:tabs>
          <w:tab w:val="left" w:pos="426"/>
        </w:tabs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     </w:t>
      </w:r>
      <w:r w:rsidRPr="00CA053B">
        <w:rPr>
          <w:rFonts w:ascii="Arial Narrow" w:hAnsi="Arial Narrow"/>
        </w:rPr>
        <w:t>Umowa może zostać wypowiedziana przez każdą ze stron z zachowaniem 2-miesięcznego okresu wypowiedzenia upływającego na koniec miesiąca kalendarzowego.</w:t>
      </w:r>
    </w:p>
    <w:p w:rsidR="004B6BD0" w:rsidRDefault="004B6BD0" w:rsidP="004B6BD0">
      <w:pPr>
        <w:tabs>
          <w:tab w:val="left" w:pos="709"/>
        </w:tabs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   </w:t>
      </w:r>
      <w:r w:rsidRPr="00CA053B">
        <w:rPr>
          <w:rFonts w:ascii="Arial Narrow" w:hAnsi="Arial Narrow"/>
        </w:rPr>
        <w:t xml:space="preserve">W przypadku zmian zasad kontraktowania i warunków finansowania świadczeń zdrowotnych </w:t>
      </w:r>
      <w:r>
        <w:rPr>
          <w:rFonts w:ascii="Arial Narrow" w:hAnsi="Arial Narrow"/>
        </w:rPr>
        <w:t xml:space="preserve">                </w:t>
      </w:r>
      <w:r w:rsidRPr="00CA053B">
        <w:rPr>
          <w:rFonts w:ascii="Arial Narrow" w:hAnsi="Arial Narrow"/>
        </w:rPr>
        <w:t>w zakresie objętym niniejszą umową przez Narodowy Fundusz Zdrowia w sposób odbiegający od zasad obowiązujących w dniu podpisania umowy, a także rozwiązania i nie zawarcia nowego kontraktu z Narodowym Funduszem Zdrowia Udzielający zamówienia</w:t>
      </w:r>
      <w:r w:rsidRPr="00CA053B">
        <w:rPr>
          <w:rFonts w:ascii="Arial Narrow" w:hAnsi="Arial Narrow"/>
          <w:b/>
        </w:rPr>
        <w:t xml:space="preserve"> </w:t>
      </w:r>
      <w:r w:rsidRPr="00CA053B">
        <w:rPr>
          <w:rFonts w:ascii="Arial Narrow" w:hAnsi="Arial Narrow"/>
        </w:rPr>
        <w:t>może rozwiązać niniejszą umowę z zachowaniem 7 dniowego okresu wypowiedzenia.</w:t>
      </w:r>
    </w:p>
    <w:p w:rsidR="004B6BD0" w:rsidRDefault="004B6BD0" w:rsidP="004B6BD0">
      <w:pPr>
        <w:tabs>
          <w:tab w:val="left" w:pos="709"/>
        </w:tabs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   </w:t>
      </w:r>
      <w:r w:rsidRPr="00CA053B">
        <w:rPr>
          <w:rFonts w:ascii="Arial Narrow" w:hAnsi="Arial Narrow"/>
        </w:rPr>
        <w:t>Udzielający zamówienia może rozwiązać niniejszą umowę z zachowaniem 2 dniowego okresu wypowiedzenia w przypadku:</w:t>
      </w:r>
    </w:p>
    <w:p w:rsidR="00797C92" w:rsidRPr="008A2EEA" w:rsidRDefault="004B6BD0" w:rsidP="008A2EEA">
      <w:pPr>
        <w:pStyle w:val="Akapitzlist1"/>
        <w:numPr>
          <w:ilvl w:val="0"/>
          <w:numId w:val="6"/>
        </w:numPr>
        <w:tabs>
          <w:tab w:val="clear" w:pos="720"/>
          <w:tab w:val="left" w:pos="709"/>
        </w:tabs>
        <w:jc w:val="both"/>
        <w:rPr>
          <w:rFonts w:ascii="Arial Narrow" w:hAnsi="Arial Narrow"/>
        </w:rPr>
      </w:pPr>
      <w:r w:rsidRPr="00655C8F">
        <w:rPr>
          <w:rFonts w:ascii="Arial Narrow" w:hAnsi="Arial Narrow"/>
        </w:rPr>
        <w:t>utraty przez Przyjmującego zamówienie uprawnień lub możliwości do wykonywania świadczeń będących przedmiotem niniejszej umowy;</w:t>
      </w:r>
    </w:p>
    <w:p w:rsidR="001726ED" w:rsidRPr="001726ED" w:rsidRDefault="004B6BD0" w:rsidP="008011DD">
      <w:pPr>
        <w:widowControl w:val="0"/>
        <w:numPr>
          <w:ilvl w:val="0"/>
          <w:numId w:val="6"/>
        </w:numPr>
        <w:tabs>
          <w:tab w:val="left" w:pos="852"/>
          <w:tab w:val="left" w:pos="1278"/>
          <w:tab w:val="left" w:pos="2424"/>
        </w:tabs>
        <w:jc w:val="both"/>
        <w:rPr>
          <w:rFonts w:ascii="Arial Narrow" w:hAnsi="Arial Narrow"/>
        </w:rPr>
      </w:pPr>
      <w:r w:rsidRPr="00655C8F">
        <w:rPr>
          <w:rFonts w:ascii="Arial Narrow" w:hAnsi="Arial Narrow"/>
        </w:rPr>
        <w:t xml:space="preserve">nienależytego udzielania świadczeń przez Przyjmującego zamówienie, polegającego </w:t>
      </w:r>
      <w:r>
        <w:rPr>
          <w:rFonts w:ascii="Arial Narrow" w:hAnsi="Arial Narrow"/>
        </w:rPr>
        <w:t xml:space="preserve">                       </w:t>
      </w:r>
      <w:r w:rsidRPr="00655C8F">
        <w:rPr>
          <w:rFonts w:ascii="Arial Narrow" w:hAnsi="Arial Narrow"/>
        </w:rPr>
        <w:t xml:space="preserve">w szczególności na ograniczeniu dostępności, nieodpowiedniej jakości </w:t>
      </w:r>
      <w:r w:rsidR="001726ED">
        <w:rPr>
          <w:rFonts w:ascii="Arial Narrow" w:hAnsi="Arial Narrow"/>
        </w:rPr>
        <w:t>lub zawężeniu zakresu świadczeń</w:t>
      </w:r>
      <w:r w:rsidR="008011DD">
        <w:rPr>
          <w:rFonts w:ascii="Arial Narrow" w:hAnsi="Arial Narrow"/>
        </w:rPr>
        <w:t>;</w:t>
      </w:r>
    </w:p>
    <w:p w:rsidR="0079500C" w:rsidRPr="00D20A86" w:rsidRDefault="004B6BD0" w:rsidP="00D20A86">
      <w:pPr>
        <w:widowControl w:val="0"/>
        <w:numPr>
          <w:ilvl w:val="0"/>
          <w:numId w:val="6"/>
        </w:numPr>
        <w:tabs>
          <w:tab w:val="clear" w:pos="720"/>
          <w:tab w:val="left" w:pos="709"/>
          <w:tab w:val="left" w:pos="1278"/>
          <w:tab w:val="left" w:pos="2424"/>
        </w:tabs>
        <w:jc w:val="both"/>
        <w:rPr>
          <w:rFonts w:ascii="Arial Narrow" w:hAnsi="Arial Narrow"/>
        </w:rPr>
      </w:pPr>
      <w:r w:rsidRPr="00655C8F">
        <w:rPr>
          <w:rFonts w:ascii="Arial Narrow" w:hAnsi="Arial Narrow"/>
        </w:rPr>
        <w:tab/>
        <w:t>braku należytej dbałości w sprawozdawaniu i dokumentowaniu udzielanych świadczeń;</w:t>
      </w:r>
    </w:p>
    <w:p w:rsidR="004B6BD0" w:rsidRPr="00655C8F" w:rsidRDefault="004B6BD0" w:rsidP="004B6BD0">
      <w:pPr>
        <w:widowControl w:val="0"/>
        <w:numPr>
          <w:ilvl w:val="0"/>
          <w:numId w:val="6"/>
        </w:numPr>
        <w:tabs>
          <w:tab w:val="left" w:pos="852"/>
          <w:tab w:val="left" w:pos="1278"/>
          <w:tab w:val="left" w:pos="2424"/>
        </w:tabs>
        <w:jc w:val="both"/>
        <w:rPr>
          <w:rFonts w:ascii="Arial Narrow" w:hAnsi="Arial Narrow"/>
        </w:rPr>
      </w:pPr>
      <w:r w:rsidRPr="00655C8F">
        <w:rPr>
          <w:rFonts w:ascii="Arial Narrow" w:hAnsi="Arial Narrow"/>
        </w:rPr>
        <w:t xml:space="preserve">odmowy współdziałania z </w:t>
      </w:r>
      <w:r w:rsidR="00564DE0" w:rsidRPr="00D6453B">
        <w:rPr>
          <w:rFonts w:ascii="Arial Narrow" w:hAnsi="Arial Narrow"/>
        </w:rPr>
        <w:t>Ordynator</w:t>
      </w:r>
      <w:r w:rsidR="00564DE0">
        <w:rPr>
          <w:rFonts w:ascii="Arial Narrow" w:hAnsi="Arial Narrow"/>
        </w:rPr>
        <w:t>em</w:t>
      </w:r>
      <w:r w:rsidR="00564DE0" w:rsidRPr="00D6453B">
        <w:rPr>
          <w:rFonts w:ascii="Arial Narrow" w:hAnsi="Arial Narrow"/>
        </w:rPr>
        <w:t>/Lekarz</w:t>
      </w:r>
      <w:r w:rsidR="00564DE0">
        <w:rPr>
          <w:rFonts w:ascii="Arial Narrow" w:hAnsi="Arial Narrow"/>
        </w:rPr>
        <w:t>em</w:t>
      </w:r>
      <w:r w:rsidR="00564DE0" w:rsidRPr="00D6453B">
        <w:rPr>
          <w:rFonts w:ascii="Arial Narrow" w:hAnsi="Arial Narrow"/>
        </w:rPr>
        <w:t xml:space="preserve"> Kierując</w:t>
      </w:r>
      <w:r w:rsidR="00564DE0">
        <w:rPr>
          <w:rFonts w:ascii="Arial Narrow" w:hAnsi="Arial Narrow"/>
        </w:rPr>
        <w:t>ym</w:t>
      </w:r>
      <w:r w:rsidR="00564DE0" w:rsidRPr="00D6453B">
        <w:rPr>
          <w:rFonts w:ascii="Arial Narrow" w:hAnsi="Arial Narrow"/>
        </w:rPr>
        <w:t xml:space="preserve"> Oddziałem</w:t>
      </w:r>
      <w:r w:rsidR="00564DE0">
        <w:rPr>
          <w:rFonts w:ascii="Arial Narrow" w:hAnsi="Arial Narrow"/>
        </w:rPr>
        <w:t xml:space="preserve">/Kierownikiem </w:t>
      </w:r>
      <w:r w:rsidR="00564DE0">
        <w:rPr>
          <w:rFonts w:ascii="Arial Narrow" w:hAnsi="Arial Narrow"/>
        </w:rPr>
        <w:br/>
      </w:r>
      <w:r w:rsidR="00564DE0" w:rsidRPr="00D6453B">
        <w:rPr>
          <w:rFonts w:ascii="Arial Narrow" w:hAnsi="Arial Narrow"/>
        </w:rPr>
        <w:t xml:space="preserve"> </w:t>
      </w:r>
      <w:r w:rsidR="008A2EEA">
        <w:rPr>
          <w:rFonts w:ascii="Arial Narrow" w:hAnsi="Arial Narrow"/>
        </w:rPr>
        <w:t>w przypadkach, gdy</w:t>
      </w:r>
      <w:r w:rsidRPr="00655C8F">
        <w:rPr>
          <w:rFonts w:ascii="Arial Narrow" w:hAnsi="Arial Narrow"/>
        </w:rPr>
        <w:t xml:space="preserve"> jest do tego zobowiązany na podstawie umowy bądź też jest to konieczne dla prawidłowego funkcjonowania </w:t>
      </w:r>
      <w:r w:rsidRPr="00655C8F">
        <w:rPr>
          <w:rFonts w:ascii="Arial Narrow" w:hAnsi="Arial Narrow" w:cs="Arial"/>
        </w:rPr>
        <w:t>Udzielającego zamówienia</w:t>
      </w:r>
      <w:r w:rsidRPr="00655C8F">
        <w:rPr>
          <w:rFonts w:ascii="Arial Narrow" w:hAnsi="Arial Narrow"/>
        </w:rPr>
        <w:t xml:space="preserve">, zapewnienia ciągłości i należytej organizacji udzielania przez Udzielającego zamówienia świadczeń zdrowotnych lub wywiązywania się przez </w:t>
      </w:r>
      <w:r w:rsidRPr="00655C8F">
        <w:rPr>
          <w:rFonts w:ascii="Arial Narrow" w:hAnsi="Arial Narrow" w:cs="Arial"/>
        </w:rPr>
        <w:t>Udzielającego zamówienia</w:t>
      </w:r>
      <w:r w:rsidRPr="00655C8F">
        <w:rPr>
          <w:rFonts w:ascii="Arial Narrow" w:hAnsi="Arial Narrow"/>
        </w:rPr>
        <w:t xml:space="preserve"> ze zobowiązań wobec Narodowego Funduszu Zdrowia oraz innych podmiotów;</w:t>
      </w:r>
    </w:p>
    <w:p w:rsidR="0094695C" w:rsidRPr="00E90AEA" w:rsidRDefault="0094695C" w:rsidP="0094695C">
      <w:pPr>
        <w:widowControl w:val="0"/>
        <w:numPr>
          <w:ilvl w:val="0"/>
          <w:numId w:val="6"/>
        </w:numPr>
        <w:tabs>
          <w:tab w:val="clear" w:pos="720"/>
          <w:tab w:val="left" w:pos="709"/>
          <w:tab w:val="left" w:pos="2424"/>
        </w:tabs>
        <w:spacing w:line="280" w:lineRule="exact"/>
        <w:jc w:val="both"/>
        <w:rPr>
          <w:rFonts w:ascii="Arial Narrow" w:hAnsi="Arial Narrow"/>
        </w:rPr>
      </w:pPr>
      <w:r>
        <w:rPr>
          <w:rFonts w:ascii="Arial Narrow" w:hAnsi="Arial Narrow"/>
        </w:rPr>
        <w:t>nie</w:t>
      </w:r>
      <w:r w:rsidRPr="00655C8F">
        <w:rPr>
          <w:rFonts w:ascii="Arial Narrow" w:hAnsi="Arial Narrow"/>
        </w:rPr>
        <w:t xml:space="preserve">wywiązania się przez Przyjmującego zamówienie z obowiązku poddania się kontroli </w:t>
      </w:r>
      <w:r>
        <w:rPr>
          <w:rFonts w:ascii="Arial Narrow" w:hAnsi="Arial Narrow"/>
        </w:rPr>
        <w:t xml:space="preserve">                   </w:t>
      </w:r>
      <w:r w:rsidRPr="00655C8F">
        <w:rPr>
          <w:rFonts w:ascii="Arial Narrow" w:hAnsi="Arial Narrow"/>
        </w:rPr>
        <w:t>w</w:t>
      </w:r>
      <w:r>
        <w:rPr>
          <w:rFonts w:ascii="Arial Narrow" w:hAnsi="Arial Narrow"/>
        </w:rPr>
        <w:t xml:space="preserve"> zakresie, o którym mowa w § 3 </w:t>
      </w:r>
      <w:r w:rsidRPr="003F07BF">
        <w:rPr>
          <w:rFonts w:ascii="Arial Narrow" w:hAnsi="Arial Narrow"/>
        </w:rPr>
        <w:t xml:space="preserve"> umowy</w:t>
      </w:r>
      <w:r>
        <w:rPr>
          <w:rFonts w:ascii="Arial Narrow" w:hAnsi="Arial Narrow"/>
        </w:rPr>
        <w:t xml:space="preserve"> lub niewywiązywania z obowiązku, o którym mowa </w:t>
      </w:r>
      <w:r>
        <w:rPr>
          <w:rFonts w:ascii="Arial Narrow" w:hAnsi="Arial Narrow"/>
        </w:rPr>
        <w:br/>
        <w:t xml:space="preserve">w § 5 </w:t>
      </w:r>
      <w:r w:rsidRPr="003F07B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pkt f) </w:t>
      </w:r>
      <w:r w:rsidRPr="003F07BF">
        <w:rPr>
          <w:rFonts w:ascii="Arial Narrow" w:hAnsi="Arial Narrow"/>
        </w:rPr>
        <w:t>umowy</w:t>
      </w:r>
      <w:r>
        <w:rPr>
          <w:rFonts w:ascii="Arial Narrow" w:hAnsi="Arial Narrow"/>
        </w:rPr>
        <w:t>.</w:t>
      </w:r>
    </w:p>
    <w:p w:rsidR="004B6BD0" w:rsidRDefault="004B6BD0" w:rsidP="004B6BD0">
      <w:pPr>
        <w:widowControl w:val="0"/>
        <w:tabs>
          <w:tab w:val="left" w:pos="852"/>
          <w:tab w:val="left" w:pos="1278"/>
          <w:tab w:val="left" w:pos="2424"/>
        </w:tabs>
        <w:spacing w:line="280" w:lineRule="exact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4.    </w:t>
      </w:r>
      <w:r>
        <w:rPr>
          <w:rFonts w:ascii="Arial Narrow" w:hAnsi="Arial Narrow"/>
        </w:rPr>
        <w:tab/>
      </w:r>
      <w:r w:rsidRPr="00CD4A7B">
        <w:rPr>
          <w:rFonts w:ascii="Arial Narrow" w:hAnsi="Arial Narrow"/>
        </w:rPr>
        <w:t>Przyjmujący zamówienie</w:t>
      </w:r>
      <w:r w:rsidRPr="00CD4A7B">
        <w:rPr>
          <w:rFonts w:ascii="Arial Narrow" w:hAnsi="Arial Narrow"/>
          <w:b/>
        </w:rPr>
        <w:t xml:space="preserve"> </w:t>
      </w:r>
      <w:r w:rsidRPr="00CD4A7B">
        <w:rPr>
          <w:rFonts w:ascii="Arial Narrow" w:hAnsi="Arial Narrow"/>
        </w:rPr>
        <w:t xml:space="preserve">jest uprawniony do rozwiązania umowy z zachowaniem dwutygodniowego okresu wypowiedzenia w przypadku zwłoki Udzielającego zamówienia </w:t>
      </w:r>
      <w:r>
        <w:rPr>
          <w:rFonts w:ascii="Arial Narrow" w:hAnsi="Arial Narrow"/>
        </w:rPr>
        <w:t xml:space="preserve">                    </w:t>
      </w:r>
      <w:r w:rsidRPr="00CD4A7B">
        <w:rPr>
          <w:rFonts w:ascii="Arial Narrow" w:hAnsi="Arial Narrow"/>
        </w:rPr>
        <w:t>w zapłacie wynagrodzenia trwającej ponad 1 miesiąc.</w:t>
      </w:r>
    </w:p>
    <w:p w:rsidR="004B6BD0" w:rsidRDefault="004B6BD0" w:rsidP="004B6BD0">
      <w:pPr>
        <w:tabs>
          <w:tab w:val="left" w:pos="4500"/>
        </w:tabs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lastRenderedPageBreak/>
        <w:t>§ 8.</w:t>
      </w:r>
    </w:p>
    <w:p w:rsidR="00D71C58" w:rsidRDefault="00D71C58" w:rsidP="004B6BD0">
      <w:pPr>
        <w:tabs>
          <w:tab w:val="left" w:pos="4500"/>
        </w:tabs>
        <w:jc w:val="center"/>
        <w:rPr>
          <w:rFonts w:ascii="Arial Narrow" w:hAnsi="Arial Narrow"/>
          <w:b/>
          <w:bCs/>
        </w:rPr>
      </w:pPr>
    </w:p>
    <w:p w:rsidR="00D71C58" w:rsidRDefault="00D71C58" w:rsidP="00D71C58">
      <w:pPr>
        <w:tabs>
          <w:tab w:val="left" w:pos="426"/>
        </w:tabs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     </w:t>
      </w:r>
      <w:r w:rsidRPr="00CA053B">
        <w:rPr>
          <w:rFonts w:ascii="Arial Narrow" w:hAnsi="Arial Narrow"/>
        </w:rPr>
        <w:t>Udzielający zamówienia może rozwiązać niniejszą umowę bez zachowania okres</w:t>
      </w:r>
      <w:r>
        <w:rPr>
          <w:rFonts w:ascii="Arial Narrow" w:hAnsi="Arial Narrow"/>
        </w:rPr>
        <w:t xml:space="preserve">u wypowiedzenia w przypadku gdy </w:t>
      </w:r>
      <w:r w:rsidRPr="00CA053B">
        <w:rPr>
          <w:rFonts w:ascii="Arial Narrow" w:hAnsi="Arial Narrow"/>
        </w:rPr>
        <w:t xml:space="preserve">Przyjmujący zamówienie nie przedłoży Udzielającemu zamówienia polisy ubezpieczeniowej zgodnej z warunkami określonymi </w:t>
      </w:r>
      <w:r>
        <w:rPr>
          <w:rFonts w:ascii="Arial Narrow" w:hAnsi="Arial Narrow"/>
        </w:rPr>
        <w:t xml:space="preserve">niniejszą umową lub nie wykona obowiązku określonego w </w:t>
      </w:r>
      <w:r w:rsidRPr="00CA053B">
        <w:rPr>
          <w:rFonts w:ascii="Arial Narrow" w:hAnsi="Arial Narrow"/>
        </w:rPr>
        <w:t>§ 2</w:t>
      </w:r>
      <w:r>
        <w:rPr>
          <w:rFonts w:ascii="Arial Narrow" w:hAnsi="Arial Narrow"/>
        </w:rPr>
        <w:t xml:space="preserve"> ust. 1 pkt d) umowy.</w:t>
      </w:r>
    </w:p>
    <w:p w:rsidR="00D71C58" w:rsidRDefault="00D71C58" w:rsidP="00D71C58">
      <w:pPr>
        <w:tabs>
          <w:tab w:val="left" w:pos="993"/>
        </w:tabs>
        <w:ind w:left="987" w:hanging="420"/>
        <w:jc w:val="both"/>
        <w:rPr>
          <w:rFonts w:ascii="Arial Narrow" w:hAnsi="Arial Narrow"/>
        </w:rPr>
      </w:pPr>
    </w:p>
    <w:p w:rsidR="00D71C58" w:rsidRPr="00CA053B" w:rsidRDefault="00D71C58" w:rsidP="00D71C5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 </w:t>
      </w:r>
      <w:r>
        <w:rPr>
          <w:rFonts w:ascii="Arial Narrow" w:hAnsi="Arial Narrow"/>
        </w:rPr>
        <w:tab/>
        <w:t xml:space="preserve"> </w:t>
      </w:r>
      <w:r w:rsidRPr="00CA053B">
        <w:rPr>
          <w:rFonts w:ascii="Arial Narrow" w:hAnsi="Arial Narrow"/>
        </w:rPr>
        <w:t xml:space="preserve">Każda ze stron może rozwiązać niniejszą umowę bez zachowania okresu wypowiedzenia </w:t>
      </w:r>
      <w:r>
        <w:rPr>
          <w:rFonts w:ascii="Arial Narrow" w:hAnsi="Arial Narrow"/>
        </w:rPr>
        <w:br/>
      </w:r>
      <w:r w:rsidRPr="00CA053B">
        <w:rPr>
          <w:rFonts w:ascii="Arial Narrow" w:hAnsi="Arial Narrow"/>
        </w:rPr>
        <w:t>w przypadku</w:t>
      </w:r>
      <w:r>
        <w:rPr>
          <w:rFonts w:ascii="Arial Narrow" w:hAnsi="Arial Narrow"/>
        </w:rPr>
        <w:t>,</w:t>
      </w:r>
      <w:r w:rsidRPr="00CA053B">
        <w:rPr>
          <w:rFonts w:ascii="Arial Narrow" w:hAnsi="Arial Narrow"/>
        </w:rPr>
        <w:t xml:space="preserve"> gdy druga strona rażąco narusza istotne postanowienia umowy. Przez rażące naruszenie istotnych postanowień umowy rozumi</w:t>
      </w:r>
      <w:r>
        <w:rPr>
          <w:rFonts w:ascii="Arial Narrow" w:hAnsi="Arial Narrow"/>
        </w:rPr>
        <w:t xml:space="preserve">e się niestanowiące podstawy do </w:t>
      </w:r>
      <w:r w:rsidRPr="00CA053B">
        <w:rPr>
          <w:rFonts w:ascii="Arial Narrow" w:hAnsi="Arial Narrow"/>
        </w:rPr>
        <w:t>wypowiedzenia umowy, zawinione działanie lub zaniechanie danej strony umowy powodujące, że konkretne obowiązki tej strony określone w niniejszej umowie nie są realizowane w ogóle lub są realizowane w sposób sprzeczny z zasadami wynikającymi z obowiązujących przepisów prawa oraz określonymi w niniejszej umowie.</w:t>
      </w:r>
    </w:p>
    <w:p w:rsidR="00D71C58" w:rsidRDefault="00D71C58" w:rsidP="00D71C58">
      <w:pPr>
        <w:jc w:val="center"/>
        <w:rPr>
          <w:rFonts w:ascii="Arial Narrow" w:hAnsi="Arial Narrow"/>
          <w:b/>
          <w:bCs/>
        </w:rPr>
      </w:pPr>
    </w:p>
    <w:p w:rsidR="00D71C58" w:rsidRDefault="00D71C58" w:rsidP="00D71C58">
      <w:pPr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 xml:space="preserve">§ </w:t>
      </w:r>
      <w:r w:rsidR="009C6EA7">
        <w:rPr>
          <w:rFonts w:ascii="Arial Narrow" w:hAnsi="Arial Narrow"/>
          <w:b/>
          <w:bCs/>
        </w:rPr>
        <w:t>9</w:t>
      </w:r>
    </w:p>
    <w:p w:rsidR="00D71C58" w:rsidRDefault="00D71C58" w:rsidP="00D71C58">
      <w:pPr>
        <w:jc w:val="center"/>
        <w:rPr>
          <w:rFonts w:ascii="Arial Narrow" w:hAnsi="Arial Narrow"/>
          <w:b/>
          <w:bCs/>
        </w:rPr>
      </w:pPr>
    </w:p>
    <w:p w:rsidR="00D71C58" w:rsidRPr="00CA053B" w:rsidRDefault="00D71C58" w:rsidP="00D71C5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 </w:t>
      </w:r>
      <w:r w:rsidRPr="00CA053B">
        <w:rPr>
          <w:rFonts w:ascii="Arial Narrow" w:hAnsi="Arial Narrow"/>
        </w:rPr>
        <w:t xml:space="preserve">Udzielający zamówienia może nałożyć na Przyjmującego zamówienie karę umowną </w:t>
      </w:r>
      <w:r>
        <w:rPr>
          <w:rFonts w:ascii="Arial Narrow" w:hAnsi="Arial Narrow"/>
        </w:rPr>
        <w:br/>
      </w:r>
      <w:r w:rsidRPr="00CA053B">
        <w:rPr>
          <w:rFonts w:ascii="Arial Narrow" w:hAnsi="Arial Narrow"/>
        </w:rPr>
        <w:t xml:space="preserve">w wysokości </w:t>
      </w:r>
      <w:r>
        <w:rPr>
          <w:rFonts w:ascii="Arial Narrow" w:hAnsi="Arial Narrow"/>
        </w:rPr>
        <w:t xml:space="preserve">1 000 zł (słownie: jeden tysiąc </w:t>
      </w:r>
      <w:r w:rsidRPr="00CA053B">
        <w:rPr>
          <w:rFonts w:ascii="Arial Narrow" w:hAnsi="Arial Narrow"/>
        </w:rPr>
        <w:t>złotych</w:t>
      </w:r>
      <w:r>
        <w:rPr>
          <w:rFonts w:ascii="Arial Narrow" w:hAnsi="Arial Narrow"/>
        </w:rPr>
        <w:t xml:space="preserve">) </w:t>
      </w:r>
      <w:r w:rsidRPr="00CA053B">
        <w:rPr>
          <w:rFonts w:ascii="Arial Narrow" w:hAnsi="Arial Narrow"/>
        </w:rPr>
        <w:t xml:space="preserve">za każde stwierdzone naruszenie obowiązków umownych, w </w:t>
      </w:r>
      <w:r>
        <w:rPr>
          <w:rFonts w:ascii="Arial Narrow" w:hAnsi="Arial Narrow"/>
        </w:rPr>
        <w:t xml:space="preserve">szczególności w </w:t>
      </w:r>
      <w:r w:rsidRPr="00CA053B">
        <w:rPr>
          <w:rFonts w:ascii="Arial Narrow" w:hAnsi="Arial Narrow"/>
        </w:rPr>
        <w:t>przypadku zaistnienia którejkolwiek z poniżej wymienionych okoliczności:</w:t>
      </w:r>
    </w:p>
    <w:p w:rsidR="00D71C58" w:rsidRDefault="00D71C58" w:rsidP="00D71C58">
      <w:pPr>
        <w:widowControl w:val="0"/>
        <w:tabs>
          <w:tab w:val="left" w:pos="851"/>
          <w:tab w:val="left" w:pos="993"/>
          <w:tab w:val="left" w:pos="1028"/>
        </w:tabs>
        <w:ind w:left="993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Pr="00CA053B">
        <w:rPr>
          <w:rFonts w:ascii="Arial Narrow" w:hAnsi="Arial Narrow"/>
        </w:rPr>
        <w:t xml:space="preserve"> </w:t>
      </w:r>
      <w:r w:rsidRPr="00CA053B">
        <w:rPr>
          <w:rFonts w:ascii="Arial Narrow" w:hAnsi="Arial Narrow"/>
        </w:rPr>
        <w:tab/>
        <w:t xml:space="preserve">udzielenia świadczeń w sposób </w:t>
      </w:r>
      <w:r>
        <w:rPr>
          <w:rFonts w:ascii="Arial Narrow" w:hAnsi="Arial Narrow"/>
        </w:rPr>
        <w:t>lub</w:t>
      </w:r>
      <w:r w:rsidRPr="00CA053B">
        <w:rPr>
          <w:rFonts w:ascii="Arial Narrow" w:hAnsi="Arial Narrow"/>
        </w:rPr>
        <w:t xml:space="preserve"> na warunkach nie odp</w:t>
      </w:r>
      <w:r>
        <w:rPr>
          <w:rFonts w:ascii="Arial Narrow" w:hAnsi="Arial Narrow"/>
        </w:rPr>
        <w:t xml:space="preserve">owiadających wymogom określonym </w:t>
      </w:r>
      <w:r w:rsidRPr="00CA053B">
        <w:rPr>
          <w:rFonts w:ascii="Arial Narrow" w:hAnsi="Arial Narrow"/>
        </w:rPr>
        <w:t xml:space="preserve">w obowiązujących przepisach </w:t>
      </w:r>
      <w:r>
        <w:rPr>
          <w:rFonts w:ascii="Arial Narrow" w:hAnsi="Arial Narrow"/>
        </w:rPr>
        <w:t>lub</w:t>
      </w:r>
      <w:r w:rsidRPr="00CA053B">
        <w:rPr>
          <w:rFonts w:ascii="Arial Narrow" w:hAnsi="Arial Narrow"/>
        </w:rPr>
        <w:t xml:space="preserve"> w umowie,</w:t>
      </w:r>
    </w:p>
    <w:p w:rsidR="00D71C58" w:rsidRDefault="00D71C58" w:rsidP="00D71C58">
      <w:pPr>
        <w:widowControl w:val="0"/>
        <w:tabs>
          <w:tab w:val="left" w:pos="851"/>
          <w:tab w:val="left" w:pos="1028"/>
        </w:tabs>
        <w:ind w:left="993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b)  nie</w:t>
      </w:r>
      <w:r w:rsidRPr="00CA053B">
        <w:rPr>
          <w:rFonts w:ascii="Arial Narrow" w:hAnsi="Arial Narrow"/>
        </w:rPr>
        <w:t xml:space="preserve">udzielenia świadczenia w czasie </w:t>
      </w:r>
      <w:r>
        <w:rPr>
          <w:rFonts w:ascii="Arial Narrow" w:hAnsi="Arial Narrow"/>
        </w:rPr>
        <w:t>lub w miejscu ustalonym</w:t>
      </w:r>
      <w:r w:rsidRPr="00CA053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</w:t>
      </w:r>
      <w:r w:rsidRPr="00CA053B">
        <w:rPr>
          <w:rFonts w:ascii="Arial Narrow" w:hAnsi="Arial Narrow"/>
        </w:rPr>
        <w:t xml:space="preserve"> umow</w:t>
      </w:r>
      <w:r>
        <w:rPr>
          <w:rFonts w:ascii="Arial Narrow" w:hAnsi="Arial Narrow"/>
        </w:rPr>
        <w:t>ie</w:t>
      </w:r>
      <w:r w:rsidRPr="00CA053B">
        <w:rPr>
          <w:rFonts w:ascii="Arial Narrow" w:hAnsi="Arial Narrow"/>
        </w:rPr>
        <w:t>;</w:t>
      </w:r>
    </w:p>
    <w:p w:rsidR="00D71C58" w:rsidRDefault="00D71C58" w:rsidP="00D71C58">
      <w:pPr>
        <w:widowControl w:val="0"/>
        <w:tabs>
          <w:tab w:val="left" w:pos="851"/>
          <w:tab w:val="left" w:pos="1028"/>
        </w:tabs>
        <w:ind w:left="993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Pr="00CA053B">
        <w:rPr>
          <w:rFonts w:ascii="Arial Narrow" w:hAnsi="Arial Narrow"/>
        </w:rPr>
        <w:t>uniemożliwiania lub utrudniania przeprowadzenia kontroli przez Udzielającego zamówienia, Narodowy Fundusz Zdrowia oraz inne uprawnione organy i podmioty albo niewykonania</w:t>
      </w:r>
      <w:r w:rsidRPr="00CA053B">
        <w:rPr>
          <w:rFonts w:ascii="Arial Narrow" w:hAnsi="Arial Narrow"/>
        </w:rPr>
        <w:br/>
        <w:t>w wyznaczonym terminie zaleceń pokontrolnych,</w:t>
      </w:r>
    </w:p>
    <w:p w:rsidR="00D71C58" w:rsidRDefault="00D71C58" w:rsidP="00D71C58">
      <w:pPr>
        <w:widowControl w:val="0"/>
        <w:tabs>
          <w:tab w:val="left" w:pos="851"/>
          <w:tab w:val="left" w:pos="1028"/>
        </w:tabs>
        <w:ind w:left="993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d)  </w:t>
      </w:r>
      <w:r w:rsidRPr="00CA053B">
        <w:rPr>
          <w:rFonts w:ascii="Arial Narrow" w:hAnsi="Arial Narrow"/>
        </w:rPr>
        <w:t>nieuzasadnionej odmowy udzielenia świadczeń;</w:t>
      </w:r>
    </w:p>
    <w:p w:rsidR="00D71C58" w:rsidRDefault="00D71C58" w:rsidP="00D71C58">
      <w:pPr>
        <w:widowControl w:val="0"/>
        <w:tabs>
          <w:tab w:val="left" w:pos="851"/>
          <w:tab w:val="left" w:pos="1028"/>
        </w:tabs>
        <w:ind w:left="993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e) </w:t>
      </w:r>
      <w:r w:rsidRPr="00CA053B">
        <w:rPr>
          <w:rFonts w:ascii="Arial Narrow" w:hAnsi="Arial Narrow"/>
        </w:rPr>
        <w:t>nieprawidłowego prowadzeni</w:t>
      </w:r>
      <w:r>
        <w:rPr>
          <w:rFonts w:ascii="Arial Narrow" w:hAnsi="Arial Narrow"/>
        </w:rPr>
        <w:t>a</w:t>
      </w:r>
      <w:r w:rsidRPr="00CA053B">
        <w:rPr>
          <w:rFonts w:ascii="Arial Narrow" w:hAnsi="Arial Narrow"/>
        </w:rPr>
        <w:t xml:space="preserve"> dokumentacji wymaganej umową lub obowiązującymi przepisami prawa;</w:t>
      </w:r>
    </w:p>
    <w:p w:rsidR="00D71C58" w:rsidRDefault="00D71C58" w:rsidP="00D71C58">
      <w:pPr>
        <w:widowControl w:val="0"/>
        <w:tabs>
          <w:tab w:val="left" w:pos="851"/>
          <w:tab w:val="left" w:pos="1028"/>
        </w:tabs>
        <w:ind w:left="993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f) </w:t>
      </w:r>
      <w:r w:rsidRPr="00CA053B">
        <w:rPr>
          <w:rFonts w:ascii="Arial Narrow" w:hAnsi="Arial Narrow"/>
        </w:rPr>
        <w:t>nieterminowego przekazania Udzielającemu zamówienia dokumentacji niezbędnej do rozliczenia z Narodowym Funduszem Zdrowia.</w:t>
      </w:r>
    </w:p>
    <w:p w:rsidR="00D71C58" w:rsidRDefault="00D71C58" w:rsidP="00D71C5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 </w:t>
      </w:r>
      <w:r>
        <w:rPr>
          <w:rFonts w:ascii="Arial Narrow" w:hAnsi="Arial Narrow"/>
        </w:rPr>
        <w:tab/>
      </w:r>
      <w:r w:rsidRPr="00CA053B">
        <w:rPr>
          <w:rFonts w:ascii="Arial Narrow" w:hAnsi="Arial Narrow"/>
        </w:rPr>
        <w:t>Kar</w:t>
      </w:r>
      <w:r>
        <w:rPr>
          <w:rFonts w:ascii="Arial Narrow" w:hAnsi="Arial Narrow"/>
        </w:rPr>
        <w:t>a</w:t>
      </w:r>
      <w:r w:rsidRPr="00CA053B">
        <w:rPr>
          <w:rFonts w:ascii="Arial Narrow" w:hAnsi="Arial Narrow"/>
        </w:rPr>
        <w:t xml:space="preserve"> umown</w:t>
      </w:r>
      <w:r>
        <w:rPr>
          <w:rFonts w:ascii="Arial Narrow" w:hAnsi="Arial Narrow"/>
        </w:rPr>
        <w:t>a</w:t>
      </w:r>
      <w:r w:rsidRPr="00CA053B">
        <w:rPr>
          <w:rFonts w:ascii="Arial Narrow" w:hAnsi="Arial Narrow"/>
        </w:rPr>
        <w:t xml:space="preserve"> mo</w:t>
      </w:r>
      <w:r>
        <w:rPr>
          <w:rFonts w:ascii="Arial Narrow" w:hAnsi="Arial Narrow"/>
        </w:rPr>
        <w:t>że</w:t>
      </w:r>
      <w:r w:rsidRPr="00CA053B">
        <w:rPr>
          <w:rFonts w:ascii="Arial Narrow" w:hAnsi="Arial Narrow"/>
        </w:rPr>
        <w:t xml:space="preserve"> zostać potrącon</w:t>
      </w:r>
      <w:r>
        <w:rPr>
          <w:rFonts w:ascii="Arial Narrow" w:hAnsi="Arial Narrow"/>
        </w:rPr>
        <w:t>a</w:t>
      </w:r>
      <w:r w:rsidRPr="00CA053B">
        <w:rPr>
          <w:rFonts w:ascii="Arial Narrow" w:hAnsi="Arial Narrow"/>
        </w:rPr>
        <w:t xml:space="preserve"> z wynagrodzen</w:t>
      </w:r>
      <w:r>
        <w:rPr>
          <w:rFonts w:ascii="Arial Narrow" w:hAnsi="Arial Narrow"/>
        </w:rPr>
        <w:t>ia</w:t>
      </w:r>
      <w:r w:rsidRPr="00CA053B">
        <w:rPr>
          <w:rFonts w:ascii="Arial Narrow" w:hAnsi="Arial Narrow"/>
        </w:rPr>
        <w:t xml:space="preserve"> należn</w:t>
      </w:r>
      <w:r>
        <w:rPr>
          <w:rFonts w:ascii="Arial Narrow" w:hAnsi="Arial Narrow"/>
        </w:rPr>
        <w:t>ego</w:t>
      </w:r>
      <w:r w:rsidRPr="00CA053B">
        <w:rPr>
          <w:rFonts w:ascii="Arial Narrow" w:hAnsi="Arial Narrow"/>
        </w:rPr>
        <w:t xml:space="preserve"> Przyjmujące</w:t>
      </w:r>
      <w:r>
        <w:rPr>
          <w:rFonts w:ascii="Arial Narrow" w:hAnsi="Arial Narrow"/>
        </w:rPr>
        <w:t>go</w:t>
      </w:r>
      <w:r w:rsidRPr="00CA053B">
        <w:rPr>
          <w:rFonts w:ascii="Arial Narrow" w:hAnsi="Arial Narrow"/>
        </w:rPr>
        <w:t xml:space="preserve"> zamówienie  </w:t>
      </w:r>
      <w:r>
        <w:rPr>
          <w:rFonts w:ascii="Arial Narrow" w:hAnsi="Arial Narrow"/>
        </w:rPr>
        <w:br/>
      </w:r>
      <w:r w:rsidRPr="00CA053B">
        <w:rPr>
          <w:rFonts w:ascii="Arial Narrow" w:hAnsi="Arial Narrow"/>
        </w:rPr>
        <w:t xml:space="preserve">z tytułu wykonywania niniejszej </w:t>
      </w:r>
      <w:r>
        <w:rPr>
          <w:rFonts w:ascii="Arial Narrow" w:hAnsi="Arial Narrow"/>
        </w:rPr>
        <w:t>u</w:t>
      </w:r>
      <w:r w:rsidRPr="00CA053B">
        <w:rPr>
          <w:rFonts w:ascii="Arial Narrow" w:hAnsi="Arial Narrow"/>
        </w:rPr>
        <w:t>mowy</w:t>
      </w:r>
      <w:r>
        <w:rPr>
          <w:rFonts w:ascii="Arial Narrow" w:hAnsi="Arial Narrow"/>
        </w:rPr>
        <w:t>.</w:t>
      </w:r>
    </w:p>
    <w:p w:rsidR="00D71C58" w:rsidRDefault="00D71C58" w:rsidP="00D71C58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 </w:t>
      </w:r>
      <w:r>
        <w:rPr>
          <w:rFonts w:ascii="Arial Narrow" w:hAnsi="Arial Narrow"/>
        </w:rPr>
        <w:tab/>
      </w:r>
      <w:r w:rsidRPr="00CA053B">
        <w:rPr>
          <w:rFonts w:ascii="Arial Narrow" w:hAnsi="Arial Narrow"/>
        </w:rPr>
        <w:t>W przypadku gdy wysokość wyrządzonej szkody przekracza naliczoną karę umowną Udzielający zamówienia ma prawo żądać odszkodowania uzupełniającego do pełnej wysokości wyrządzonej szkody.</w:t>
      </w:r>
    </w:p>
    <w:p w:rsidR="00D71C58" w:rsidRDefault="00D71C58" w:rsidP="00D71C58">
      <w:pPr>
        <w:tabs>
          <w:tab w:val="num" w:pos="567"/>
        </w:tabs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4.</w:t>
      </w:r>
      <w:r>
        <w:rPr>
          <w:rFonts w:ascii="Arial Narrow" w:hAnsi="Arial Narrow"/>
        </w:rPr>
        <w:tab/>
        <w:t xml:space="preserve">W przypadku stwierdzenia, że Przyjmujący zamówienie jest związany z Udzielającym zamówienia stosunkiem pracy lub wykonywał świadczenia objęte niniejszą Umową za pomocą osób związanych z Udzielającym zamówienie stosunkiem pracy, wynagrodzenie należne Przyjmującemu zamówienie za świadczenia realizowane przez takie osoby ulega obniżeniu o wartość składek na ubezpieczenie społeczne jakie zobowiązany jest zapłacić Udzielający zamówienie w związku z przepisem art. 8 ust. 2a i 18 ust. 1a ustawy z dnia </w:t>
      </w:r>
      <w:r>
        <w:rPr>
          <w:rFonts w:ascii="Arial Narrow" w:hAnsi="Arial Narrow"/>
        </w:rPr>
        <w:br/>
        <w:t>13 października 1998 r. o systemie ubezpieczeń społecznych.</w:t>
      </w:r>
    </w:p>
    <w:p w:rsidR="00D71C58" w:rsidRPr="00183A6D" w:rsidRDefault="00D71C58" w:rsidP="00D71C58">
      <w:pPr>
        <w:jc w:val="both"/>
        <w:rPr>
          <w:rFonts w:ascii="Arial Narrow" w:hAnsi="Arial Narrow"/>
          <w:sz w:val="20"/>
          <w:szCs w:val="20"/>
        </w:rPr>
      </w:pPr>
    </w:p>
    <w:p w:rsidR="00D71C58" w:rsidRDefault="00D71C58" w:rsidP="00D71C58">
      <w:pPr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t>§ 1</w:t>
      </w:r>
      <w:r w:rsidR="009C6EA7">
        <w:rPr>
          <w:rFonts w:ascii="Arial Narrow" w:hAnsi="Arial Narrow"/>
          <w:b/>
          <w:bCs/>
        </w:rPr>
        <w:t>0</w:t>
      </w:r>
      <w:r w:rsidRPr="00CA053B">
        <w:rPr>
          <w:rFonts w:ascii="Arial Narrow" w:hAnsi="Arial Narrow"/>
          <w:b/>
          <w:bCs/>
        </w:rPr>
        <w:t>.</w:t>
      </w:r>
    </w:p>
    <w:p w:rsidR="00D71C58" w:rsidRPr="00CA053B" w:rsidRDefault="00D71C58" w:rsidP="00D71C58">
      <w:pPr>
        <w:jc w:val="center"/>
        <w:rPr>
          <w:rFonts w:ascii="Arial Narrow" w:hAnsi="Arial Narrow"/>
          <w:b/>
          <w:bCs/>
        </w:rPr>
      </w:pPr>
    </w:p>
    <w:p w:rsidR="00D71C58" w:rsidRPr="00CA053B" w:rsidRDefault="00D71C58" w:rsidP="00D71C58">
      <w:pPr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Umowa została zawarta na czas określony </w:t>
      </w:r>
      <w:r w:rsidRPr="004D3D7C">
        <w:rPr>
          <w:rFonts w:ascii="Arial Narrow" w:hAnsi="Arial Narrow"/>
          <w:b/>
        </w:rPr>
        <w:t>od dnia</w:t>
      </w:r>
      <w:r w:rsidRPr="007E5CD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01</w:t>
      </w:r>
      <w:r w:rsidRPr="00492DAA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1F219D">
        <w:rPr>
          <w:rFonts w:ascii="Arial Narrow" w:hAnsi="Arial Narrow"/>
          <w:b/>
        </w:rPr>
        <w:t>7</w:t>
      </w:r>
      <w:r w:rsidRPr="00492DAA">
        <w:rPr>
          <w:rFonts w:ascii="Arial Narrow" w:hAnsi="Arial Narrow"/>
          <w:b/>
        </w:rPr>
        <w:t>.20</w:t>
      </w:r>
      <w:r>
        <w:rPr>
          <w:rFonts w:ascii="Arial Narrow" w:hAnsi="Arial Narrow"/>
          <w:b/>
        </w:rPr>
        <w:t>2</w:t>
      </w:r>
      <w:r w:rsidR="006570BF">
        <w:rPr>
          <w:rFonts w:ascii="Arial Narrow" w:hAnsi="Arial Narrow"/>
          <w:b/>
        </w:rPr>
        <w:t>6</w:t>
      </w:r>
      <w:r w:rsidRPr="00492DAA">
        <w:rPr>
          <w:rFonts w:ascii="Arial Narrow" w:hAnsi="Arial Narrow"/>
          <w:b/>
        </w:rPr>
        <w:t xml:space="preserve"> r. do dnia </w:t>
      </w:r>
      <w:r>
        <w:rPr>
          <w:rFonts w:ascii="Arial Narrow" w:hAnsi="Arial Narrow"/>
          <w:b/>
        </w:rPr>
        <w:t>30.0</w:t>
      </w:r>
      <w:r w:rsidR="001F219D">
        <w:rPr>
          <w:rFonts w:ascii="Arial Narrow" w:hAnsi="Arial Narrow"/>
          <w:b/>
        </w:rPr>
        <w:t>6</w:t>
      </w:r>
      <w:bookmarkStart w:id="0" w:name="_GoBack"/>
      <w:bookmarkEnd w:id="0"/>
      <w:r w:rsidRPr="00492DAA">
        <w:rPr>
          <w:rFonts w:ascii="Arial Narrow" w:hAnsi="Arial Narrow"/>
          <w:b/>
        </w:rPr>
        <w:t>.20</w:t>
      </w:r>
      <w:r>
        <w:rPr>
          <w:rFonts w:ascii="Arial Narrow" w:hAnsi="Arial Narrow"/>
          <w:b/>
        </w:rPr>
        <w:t>2</w:t>
      </w:r>
      <w:r w:rsidR="006570BF">
        <w:rPr>
          <w:rFonts w:ascii="Arial Narrow" w:hAnsi="Arial Narrow"/>
          <w:b/>
        </w:rPr>
        <w:t>7</w:t>
      </w:r>
      <w:r w:rsidRPr="00492DAA">
        <w:rPr>
          <w:rFonts w:ascii="Arial Narrow" w:hAnsi="Arial Narrow"/>
          <w:b/>
        </w:rPr>
        <w:t xml:space="preserve"> r.</w:t>
      </w:r>
    </w:p>
    <w:p w:rsidR="00D71C58" w:rsidRDefault="00D71C58" w:rsidP="00D71C58">
      <w:pPr>
        <w:jc w:val="center"/>
        <w:rPr>
          <w:rFonts w:ascii="Arial Narrow" w:hAnsi="Arial Narrow"/>
          <w:b/>
          <w:bCs/>
        </w:rPr>
      </w:pPr>
    </w:p>
    <w:p w:rsidR="00130292" w:rsidRDefault="00130292" w:rsidP="00D71C58">
      <w:pPr>
        <w:jc w:val="center"/>
        <w:rPr>
          <w:rFonts w:ascii="Arial Narrow" w:hAnsi="Arial Narrow"/>
          <w:b/>
          <w:bCs/>
        </w:rPr>
      </w:pPr>
    </w:p>
    <w:p w:rsidR="00130292" w:rsidRDefault="00130292" w:rsidP="00D71C58">
      <w:pPr>
        <w:jc w:val="center"/>
        <w:rPr>
          <w:rFonts w:ascii="Arial Narrow" w:hAnsi="Arial Narrow"/>
          <w:b/>
          <w:bCs/>
        </w:rPr>
      </w:pPr>
    </w:p>
    <w:p w:rsidR="00D71C58" w:rsidRDefault="00D71C58" w:rsidP="00D71C58">
      <w:pPr>
        <w:jc w:val="center"/>
        <w:rPr>
          <w:rFonts w:ascii="Arial Narrow" w:hAnsi="Arial Narrow"/>
          <w:b/>
          <w:bCs/>
        </w:rPr>
      </w:pPr>
      <w:r w:rsidRPr="00CA053B">
        <w:rPr>
          <w:rFonts w:ascii="Arial Narrow" w:hAnsi="Arial Narrow"/>
          <w:b/>
          <w:bCs/>
        </w:rPr>
        <w:lastRenderedPageBreak/>
        <w:t>§ 1</w:t>
      </w:r>
      <w:r w:rsidR="009C6EA7">
        <w:rPr>
          <w:rFonts w:ascii="Arial Narrow" w:hAnsi="Arial Narrow"/>
          <w:b/>
          <w:bCs/>
        </w:rPr>
        <w:t>1</w:t>
      </w:r>
      <w:r w:rsidRPr="00CA053B">
        <w:rPr>
          <w:rFonts w:ascii="Arial Narrow" w:hAnsi="Arial Narrow"/>
          <w:b/>
          <w:bCs/>
        </w:rPr>
        <w:t>.</w:t>
      </w:r>
    </w:p>
    <w:p w:rsidR="00D71C58" w:rsidRDefault="00D71C58" w:rsidP="00D71C58">
      <w:pPr>
        <w:jc w:val="center"/>
        <w:rPr>
          <w:rFonts w:ascii="Arial Narrow" w:hAnsi="Arial Narrow"/>
          <w:b/>
          <w:bCs/>
        </w:rPr>
      </w:pPr>
    </w:p>
    <w:p w:rsidR="00D71C58" w:rsidRPr="00F17F88" w:rsidRDefault="00D71C58" w:rsidP="00D71C58">
      <w:pPr>
        <w:numPr>
          <w:ilvl w:val="0"/>
          <w:numId w:val="3"/>
        </w:numPr>
        <w:overflowPunct w:val="0"/>
        <w:autoSpaceDE w:val="0"/>
        <w:ind w:right="-62" w:hanging="720"/>
        <w:jc w:val="both"/>
        <w:rPr>
          <w:rFonts w:ascii="Arial Narrow" w:hAnsi="Arial Narrow" w:cs="Arial"/>
        </w:rPr>
      </w:pPr>
      <w:r w:rsidRPr="00CA053B">
        <w:rPr>
          <w:rFonts w:ascii="Arial Narrow" w:hAnsi="Arial Narrow" w:cs="Arial"/>
        </w:rPr>
        <w:t>Przyjmujący zamówienie nie może bez uprzedniej pisemnej zgody Udzielającego zamówienia przelać na osoby trzecie jakichkolwiek obowiązków lub praw (w tym wierzytelności) wynikających z niniejszej umowy. Jakakolwiek czynność prawna powodująca zmianę wierzyciela</w:t>
      </w:r>
      <w:r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br/>
      </w:r>
      <w:r w:rsidRPr="00F17F88">
        <w:rPr>
          <w:rFonts w:ascii="Arial Narrow" w:hAnsi="Arial Narrow" w:cs="Arial"/>
        </w:rPr>
        <w:t>z Przyjmującego zamówienie na inny podmiot wymaga również uprzedniej pisemnej zgody podmiotu tworzącego Udzielającego zamówienia. Przyjmujący zamówienie zobowiązany jest zamieścić wzmiankę o zakazie cesji na każdej fakturze(rachunku) wystawionej na podstawie niniejszej umowy.</w:t>
      </w:r>
    </w:p>
    <w:p w:rsidR="00D71C58" w:rsidRPr="00CA053B" w:rsidRDefault="00D71C58" w:rsidP="00D71C58">
      <w:pPr>
        <w:numPr>
          <w:ilvl w:val="0"/>
          <w:numId w:val="3"/>
        </w:numPr>
        <w:overflowPunct w:val="0"/>
        <w:autoSpaceDE w:val="0"/>
        <w:ind w:right="-62" w:hanging="720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Wszelkie zmiany niniejszej umowy oraz oświadczenia o jej rozwiązaniu wymagają formy pisemnej pod rygorem nieważności.</w:t>
      </w:r>
    </w:p>
    <w:p w:rsidR="00D71C58" w:rsidRPr="00AE3E9E" w:rsidRDefault="00D71C58" w:rsidP="00D71C58">
      <w:pPr>
        <w:widowControl w:val="0"/>
        <w:numPr>
          <w:ilvl w:val="0"/>
          <w:numId w:val="3"/>
        </w:numPr>
        <w:ind w:left="709" w:hanging="709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Nieważna jest zmiana postanowień zawartej umowy niekorzystnych dla </w:t>
      </w:r>
      <w:r>
        <w:rPr>
          <w:rFonts w:ascii="Arial Narrow" w:hAnsi="Arial Narrow"/>
        </w:rPr>
        <w:t>U</w:t>
      </w:r>
      <w:r w:rsidRPr="00CA053B">
        <w:rPr>
          <w:rFonts w:ascii="Arial Narrow" w:hAnsi="Arial Narrow"/>
        </w:rPr>
        <w:t>dzielającego zamówienia, jeżeli przy ich uwzględnieniu zachodziłaby konieczność zmiany treści oferty, na podstawie której dokonano wyboru Przyjmującego zamówienie, chyba że konieczność wprowadzenia takich zmian wynika z okoliczności, których nie można było przewidzieć w chwili zawarcia umowy.</w:t>
      </w:r>
    </w:p>
    <w:p w:rsidR="00D71C58" w:rsidRPr="000648AB" w:rsidRDefault="00D71C58" w:rsidP="00D71C58">
      <w:pPr>
        <w:widowControl w:val="0"/>
        <w:numPr>
          <w:ilvl w:val="0"/>
          <w:numId w:val="3"/>
        </w:numPr>
        <w:ind w:left="709" w:hanging="709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 xml:space="preserve">Wszelkie spory wynikłe na tle realizacji niniejszej umowy strony będą rozstrzygać polubownie, </w:t>
      </w:r>
      <w:r>
        <w:rPr>
          <w:rFonts w:ascii="Arial Narrow" w:hAnsi="Arial Narrow"/>
        </w:rPr>
        <w:br/>
      </w:r>
      <w:r w:rsidRPr="00CA053B">
        <w:rPr>
          <w:rFonts w:ascii="Arial Narrow" w:hAnsi="Arial Narrow"/>
        </w:rPr>
        <w:t>a w przypadku braku polubownego rozwiązania sporu w ciągu 30 dni spór taki będzie rozstrzygany przez sąd powszechny właściwy miejscowo dla siedziby Udzielającego zamówienia.</w:t>
      </w:r>
    </w:p>
    <w:p w:rsidR="00D71C58" w:rsidRPr="00FA6D9B" w:rsidRDefault="00D71C58" w:rsidP="00D71C58">
      <w:pPr>
        <w:widowControl w:val="0"/>
        <w:numPr>
          <w:ilvl w:val="0"/>
          <w:numId w:val="3"/>
        </w:numPr>
        <w:ind w:left="709" w:hanging="709"/>
        <w:jc w:val="both"/>
        <w:rPr>
          <w:rFonts w:ascii="Arial Narrow" w:hAnsi="Arial Narrow"/>
        </w:rPr>
      </w:pPr>
      <w:r w:rsidRPr="00CA053B">
        <w:rPr>
          <w:rFonts w:ascii="Arial Narrow" w:hAnsi="Arial Narrow"/>
        </w:rPr>
        <w:t>Umowę sporządzono w trzech jednobrzmiących egzemplarzach, w tym dwa dla Udziela</w:t>
      </w:r>
      <w:r>
        <w:rPr>
          <w:rFonts w:ascii="Arial Narrow" w:hAnsi="Arial Narrow"/>
        </w:rPr>
        <w:t>jącego zamówienia, a jeden dla P</w:t>
      </w:r>
      <w:r w:rsidRPr="00CA053B">
        <w:rPr>
          <w:rFonts w:ascii="Arial Narrow" w:hAnsi="Arial Narrow"/>
        </w:rPr>
        <w:t>rzyjmującego zamówienie.</w:t>
      </w:r>
    </w:p>
    <w:p w:rsidR="00D71C58" w:rsidRDefault="00D71C58" w:rsidP="00D71C58">
      <w:pPr>
        <w:jc w:val="both"/>
        <w:rPr>
          <w:rFonts w:ascii="Arial Narrow" w:hAnsi="Arial Narrow"/>
        </w:rPr>
      </w:pPr>
    </w:p>
    <w:p w:rsidR="00AE7C3E" w:rsidRDefault="00AE7C3E" w:rsidP="00D71C58">
      <w:pPr>
        <w:jc w:val="both"/>
        <w:rPr>
          <w:rFonts w:ascii="Arial Narrow" w:hAnsi="Arial Narrow"/>
        </w:rPr>
      </w:pPr>
    </w:p>
    <w:p w:rsidR="00D71C58" w:rsidRPr="00F076D1" w:rsidRDefault="00D71C58" w:rsidP="00D71C58">
      <w:pPr>
        <w:jc w:val="both"/>
        <w:rPr>
          <w:rFonts w:ascii="Arial Narrow" w:hAnsi="Arial Narrow"/>
          <w:sz w:val="20"/>
          <w:szCs w:val="20"/>
          <w:u w:val="single"/>
        </w:rPr>
      </w:pPr>
      <w:r w:rsidRPr="00F076D1">
        <w:rPr>
          <w:rFonts w:ascii="Arial Narrow" w:hAnsi="Arial Narrow"/>
          <w:sz w:val="20"/>
          <w:szCs w:val="20"/>
          <w:u w:val="single"/>
        </w:rPr>
        <w:t>Załączniki:</w:t>
      </w:r>
    </w:p>
    <w:p w:rsidR="00D71C58" w:rsidRPr="00F076D1" w:rsidRDefault="00D71C58" w:rsidP="00D71C58">
      <w:pPr>
        <w:numPr>
          <w:ilvl w:val="1"/>
          <w:numId w:val="3"/>
        </w:numPr>
        <w:tabs>
          <w:tab w:val="left" w:pos="709"/>
        </w:tabs>
        <w:ind w:hanging="1080"/>
        <w:jc w:val="both"/>
        <w:rPr>
          <w:rFonts w:ascii="Arial Narrow" w:hAnsi="Arial Narrow"/>
          <w:sz w:val="20"/>
          <w:szCs w:val="20"/>
        </w:rPr>
      </w:pPr>
      <w:r w:rsidRPr="00F076D1">
        <w:rPr>
          <w:rFonts w:ascii="Arial Narrow" w:hAnsi="Arial Narrow"/>
          <w:sz w:val="20"/>
          <w:szCs w:val="20"/>
        </w:rPr>
        <w:t>Szczegółowy zakres świadczeń zdrowotnych objętych umową oraz zasady ich udzielania.</w:t>
      </w:r>
    </w:p>
    <w:p w:rsidR="00D71C58" w:rsidRPr="00F076D1" w:rsidRDefault="00D71C58" w:rsidP="00D71C58">
      <w:pPr>
        <w:numPr>
          <w:ilvl w:val="1"/>
          <w:numId w:val="3"/>
        </w:numPr>
        <w:tabs>
          <w:tab w:val="left" w:pos="709"/>
        </w:tabs>
        <w:ind w:hanging="1080"/>
        <w:jc w:val="both"/>
        <w:rPr>
          <w:rFonts w:ascii="Arial Narrow" w:hAnsi="Arial Narrow"/>
          <w:sz w:val="20"/>
          <w:szCs w:val="20"/>
        </w:rPr>
      </w:pPr>
      <w:r w:rsidRPr="00F076D1">
        <w:rPr>
          <w:rFonts w:ascii="Arial Narrow" w:hAnsi="Arial Narrow"/>
          <w:sz w:val="20"/>
          <w:szCs w:val="20"/>
        </w:rPr>
        <w:t>Zasady ustalania wynagrodzenia Przyjmującego zamówienie.</w:t>
      </w:r>
    </w:p>
    <w:p w:rsidR="00D71C58" w:rsidRPr="00F076D1" w:rsidRDefault="00D71C58" w:rsidP="00D71C58">
      <w:pPr>
        <w:numPr>
          <w:ilvl w:val="1"/>
          <w:numId w:val="3"/>
        </w:numPr>
        <w:tabs>
          <w:tab w:val="left" w:pos="709"/>
        </w:tabs>
        <w:ind w:hanging="1080"/>
        <w:jc w:val="both"/>
        <w:rPr>
          <w:rFonts w:ascii="Arial Narrow" w:hAnsi="Arial Narrow"/>
          <w:sz w:val="20"/>
          <w:szCs w:val="20"/>
        </w:rPr>
      </w:pPr>
      <w:r w:rsidRPr="00F076D1">
        <w:rPr>
          <w:rFonts w:ascii="Arial Narrow" w:hAnsi="Arial Narrow"/>
          <w:sz w:val="20"/>
          <w:szCs w:val="20"/>
        </w:rPr>
        <w:t>Wzór wykazu udzielonych świadczeń.</w:t>
      </w:r>
    </w:p>
    <w:p w:rsidR="00D71C58" w:rsidRDefault="00D71C58" w:rsidP="00D71C58">
      <w:pPr>
        <w:jc w:val="both"/>
        <w:rPr>
          <w:rFonts w:ascii="Arial Narrow" w:hAnsi="Arial Narrow"/>
          <w:b/>
        </w:rPr>
      </w:pPr>
    </w:p>
    <w:p w:rsidR="00AE7C3E" w:rsidRDefault="00AE7C3E" w:rsidP="00D71C58">
      <w:pPr>
        <w:jc w:val="both"/>
        <w:rPr>
          <w:rFonts w:ascii="Arial Narrow" w:hAnsi="Arial Narrow"/>
          <w:b/>
        </w:rPr>
      </w:pPr>
    </w:p>
    <w:p w:rsidR="00AE7C3E" w:rsidRPr="00CA053B" w:rsidRDefault="00AE7C3E" w:rsidP="00D71C58">
      <w:pPr>
        <w:jc w:val="both"/>
        <w:rPr>
          <w:rFonts w:ascii="Arial Narrow" w:hAnsi="Arial Narrow"/>
          <w:b/>
        </w:rPr>
      </w:pPr>
    </w:p>
    <w:p w:rsidR="00D71C58" w:rsidRPr="00CA053B" w:rsidRDefault="00D71C58" w:rsidP="00D71C58">
      <w:pPr>
        <w:ind w:firstLine="708"/>
      </w:pPr>
      <w:r w:rsidRPr="00CA053B">
        <w:rPr>
          <w:rFonts w:ascii="Arial Narrow" w:hAnsi="Arial Narrow"/>
          <w:b/>
        </w:rPr>
        <w:t>Udzielający zamówienia:</w:t>
      </w:r>
      <w:r w:rsidRPr="00CA053B">
        <w:rPr>
          <w:rFonts w:ascii="Arial Narrow" w:hAnsi="Arial Narrow"/>
          <w:b/>
        </w:rPr>
        <w:tab/>
      </w:r>
      <w:r w:rsidRPr="00CA053B">
        <w:rPr>
          <w:rFonts w:ascii="Arial Narrow" w:hAnsi="Arial Narrow"/>
          <w:b/>
        </w:rPr>
        <w:tab/>
      </w:r>
      <w:r w:rsidRPr="00CA053B">
        <w:rPr>
          <w:rFonts w:ascii="Arial Narrow" w:hAnsi="Arial Narrow"/>
          <w:b/>
        </w:rPr>
        <w:tab/>
      </w:r>
      <w:r w:rsidRPr="00CA053B">
        <w:rPr>
          <w:rFonts w:ascii="Arial Narrow" w:hAnsi="Arial Narrow"/>
          <w:b/>
        </w:rPr>
        <w:tab/>
        <w:t>Przyjmujący zamówienie:</w:t>
      </w:r>
    </w:p>
    <w:p w:rsidR="004B6BD0" w:rsidRDefault="004B6BD0" w:rsidP="004B6BD0"/>
    <w:p w:rsidR="00FB471E" w:rsidRDefault="00FB471E" w:rsidP="004B6BD0">
      <w:pPr>
        <w:widowControl w:val="0"/>
        <w:tabs>
          <w:tab w:val="left" w:pos="567"/>
        </w:tabs>
        <w:jc w:val="both"/>
      </w:pPr>
    </w:p>
    <w:sectPr w:rsidR="00FB471E" w:rsidSect="00A303AC">
      <w:foot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7" w:rsidRDefault="005D5127" w:rsidP="00034066">
      <w:r>
        <w:separator/>
      </w:r>
    </w:p>
  </w:endnote>
  <w:endnote w:type="continuationSeparator" w:id="0">
    <w:p w:rsidR="005D5127" w:rsidRDefault="005D5127" w:rsidP="0003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476197"/>
      <w:docPartObj>
        <w:docPartGallery w:val="Page Numbers (Bottom of Page)"/>
        <w:docPartUnique/>
      </w:docPartObj>
    </w:sdtPr>
    <w:sdtEndPr/>
    <w:sdtContent>
      <w:p w:rsidR="00827B73" w:rsidRDefault="00B44336">
        <w:pPr>
          <w:pStyle w:val="Stopka"/>
          <w:jc w:val="right"/>
        </w:pPr>
        <w:r>
          <w:fldChar w:fldCharType="begin"/>
        </w:r>
        <w:r w:rsidR="00827B73">
          <w:instrText>PAGE   \* MERGEFORMAT</w:instrText>
        </w:r>
        <w:r>
          <w:fldChar w:fldCharType="separate"/>
        </w:r>
        <w:r w:rsidR="001F219D">
          <w:rPr>
            <w:noProof/>
          </w:rPr>
          <w:t>6</w:t>
        </w:r>
        <w:r>
          <w:fldChar w:fldCharType="end"/>
        </w:r>
      </w:p>
    </w:sdtContent>
  </w:sdt>
  <w:p w:rsidR="0070112D" w:rsidRDefault="005D51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7" w:rsidRDefault="005D5127" w:rsidP="00034066">
      <w:r>
        <w:separator/>
      </w:r>
    </w:p>
  </w:footnote>
  <w:footnote w:type="continuationSeparator" w:id="0">
    <w:p w:rsidR="005D5127" w:rsidRDefault="005D5127" w:rsidP="0003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36"/>
        </w:tabs>
        <w:ind w:left="21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80"/>
        </w:tabs>
        <w:ind w:left="2280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" w15:restartNumberingAfterBreak="0">
    <w:nsid w:val="00000002"/>
    <w:multiLevelType w:val="multilevel"/>
    <w:tmpl w:val="4ABECD6A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810C2F2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color w:val="000000"/>
      </w:rPr>
    </w:lvl>
  </w:abstractNum>
  <w:abstractNum w:abstractNumId="5" w15:restartNumberingAfterBreak="0">
    <w:nsid w:val="0000000A"/>
    <w:multiLevelType w:val="multilevel"/>
    <w:tmpl w:val="127CA6B8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Segoe UI" w:hAnsi="Segoe UI"/>
        <w:b w:val="0"/>
      </w:rPr>
    </w:lvl>
    <w:lvl w:ilvl="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Segoe UI" w:hAnsi="Segoe UI"/>
        <w:b w:val="0"/>
      </w:rPr>
    </w:lvl>
    <w:lvl w:ilvl="3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Segoe UI" w:hAnsi="Segoe UI"/>
        <w:b w:val="0"/>
      </w:rPr>
    </w:lvl>
    <w:lvl w:ilvl="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Segoe UI" w:hAnsi="Segoe UI"/>
        <w:b w:val="0"/>
      </w:rPr>
    </w:lvl>
    <w:lvl w:ilvl="5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Segoe UI" w:hAnsi="Segoe UI"/>
        <w:b w:val="0"/>
      </w:rPr>
    </w:lvl>
    <w:lvl w:ilvl="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Segoe UI" w:hAnsi="Segoe UI"/>
        <w:b w:val="0"/>
      </w:rPr>
    </w:lvl>
    <w:lvl w:ilvl="7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Segoe UI" w:hAnsi="Segoe UI"/>
        <w:b w:val="0"/>
      </w:rPr>
    </w:lvl>
    <w:lvl w:ilvl="8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Segoe UI" w:hAnsi="Segoe UI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E"/>
    <w:multiLevelType w:val="multilevel"/>
    <w:tmpl w:val="B016E2B2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color w:val="auto"/>
      </w:rPr>
    </w:lvl>
    <w:lvl w:ilvl="1">
      <w:start w:val="1"/>
      <w:numFmt w:val="bullet"/>
      <w:lvlText w:val="−"/>
      <w:lvlJc w:val="left"/>
      <w:pPr>
        <w:tabs>
          <w:tab w:val="num" w:pos="786"/>
        </w:tabs>
        <w:ind w:left="786" w:hanging="360"/>
      </w:pPr>
      <w:rPr>
        <w:rFonts w:ascii="Segoe UI" w:hAnsi="Segoe UI"/>
        <w:color w:val="FF0000"/>
      </w:rPr>
    </w:lvl>
    <w:lvl w:ilvl="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Segoe UI" w:hAnsi="Segoe UI"/>
        <w:color w:val="FF0000"/>
      </w:rPr>
    </w:lvl>
    <w:lvl w:ilvl="3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Segoe UI" w:hAnsi="Segoe UI"/>
        <w:color w:val="FF0000"/>
      </w:rPr>
    </w:lvl>
    <w:lvl w:ilvl="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Segoe UI" w:hAnsi="Segoe UI"/>
        <w:color w:val="FF0000"/>
      </w:rPr>
    </w:lvl>
    <w:lvl w:ilvl="5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Segoe UI" w:hAnsi="Segoe UI"/>
        <w:color w:val="FF0000"/>
      </w:rPr>
    </w:lvl>
    <w:lvl w:ilvl="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Segoe UI" w:hAnsi="Segoe UI"/>
        <w:color w:val="FF0000"/>
      </w:rPr>
    </w:lvl>
    <w:lvl w:ilvl="7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Segoe UI" w:hAnsi="Segoe UI"/>
        <w:color w:val="FF0000"/>
      </w:rPr>
    </w:lvl>
    <w:lvl w:ilvl="8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Segoe UI" w:hAnsi="Segoe UI"/>
        <w:color w:val="FF0000"/>
      </w:rPr>
    </w:lvl>
  </w:abstractNum>
  <w:abstractNum w:abstractNumId="8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2554420A"/>
    <w:multiLevelType w:val="hybridMultilevel"/>
    <w:tmpl w:val="9D00B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17B2F"/>
    <w:multiLevelType w:val="hybridMultilevel"/>
    <w:tmpl w:val="DC346E1A"/>
    <w:lvl w:ilvl="0" w:tplc="789451F2">
      <w:start w:val="1"/>
      <w:numFmt w:val="decimal"/>
      <w:lvlText w:val="%1."/>
      <w:lvlJc w:val="left"/>
      <w:pPr>
        <w:ind w:left="704" w:hanging="4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09D3930"/>
    <w:multiLevelType w:val="hybridMultilevel"/>
    <w:tmpl w:val="B614A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647A6"/>
    <w:multiLevelType w:val="hybridMultilevel"/>
    <w:tmpl w:val="9B2431CA"/>
    <w:lvl w:ilvl="0" w:tplc="5E66E3A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78693778"/>
    <w:multiLevelType w:val="hybridMultilevel"/>
    <w:tmpl w:val="FF921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12"/>
  </w:num>
  <w:num w:numId="9">
    <w:abstractNumId w:val="14"/>
  </w:num>
  <w:num w:numId="10">
    <w:abstractNumId w:val="6"/>
  </w:num>
  <w:num w:numId="11">
    <w:abstractNumId w:val="0"/>
  </w:num>
  <w:num w:numId="12">
    <w:abstractNumId w:val="9"/>
  </w:num>
  <w:num w:numId="13">
    <w:abstractNumId w:val="11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2199"/>
    <w:rsid w:val="00026B73"/>
    <w:rsid w:val="00031188"/>
    <w:rsid w:val="00033FB2"/>
    <w:rsid w:val="00034066"/>
    <w:rsid w:val="00035CB7"/>
    <w:rsid w:val="00036274"/>
    <w:rsid w:val="00055FF7"/>
    <w:rsid w:val="00064E20"/>
    <w:rsid w:val="000663F7"/>
    <w:rsid w:val="0006771A"/>
    <w:rsid w:val="00085F1C"/>
    <w:rsid w:val="00096954"/>
    <w:rsid w:val="000A2199"/>
    <w:rsid w:val="000A2713"/>
    <w:rsid w:val="000A6D7D"/>
    <w:rsid w:val="000C2592"/>
    <w:rsid w:val="000D4D27"/>
    <w:rsid w:val="000D6A75"/>
    <w:rsid w:val="00105EF9"/>
    <w:rsid w:val="0011291D"/>
    <w:rsid w:val="001218D2"/>
    <w:rsid w:val="00130292"/>
    <w:rsid w:val="00137664"/>
    <w:rsid w:val="0014783A"/>
    <w:rsid w:val="00171C59"/>
    <w:rsid w:val="001726ED"/>
    <w:rsid w:val="001729C1"/>
    <w:rsid w:val="00183AA4"/>
    <w:rsid w:val="0019662E"/>
    <w:rsid w:val="001B0E35"/>
    <w:rsid w:val="001B36B8"/>
    <w:rsid w:val="001B3B88"/>
    <w:rsid w:val="001B4C5B"/>
    <w:rsid w:val="001C1572"/>
    <w:rsid w:val="001D3BE6"/>
    <w:rsid w:val="001F219D"/>
    <w:rsid w:val="001F2A18"/>
    <w:rsid w:val="00200D51"/>
    <w:rsid w:val="002017FA"/>
    <w:rsid w:val="00204051"/>
    <w:rsid w:val="00216E63"/>
    <w:rsid w:val="00226649"/>
    <w:rsid w:val="00232FB0"/>
    <w:rsid w:val="00245098"/>
    <w:rsid w:val="00254EA3"/>
    <w:rsid w:val="002564B5"/>
    <w:rsid w:val="00274A9A"/>
    <w:rsid w:val="002767DD"/>
    <w:rsid w:val="00277C38"/>
    <w:rsid w:val="00277D64"/>
    <w:rsid w:val="00280DA3"/>
    <w:rsid w:val="00281A86"/>
    <w:rsid w:val="00284B30"/>
    <w:rsid w:val="0028709D"/>
    <w:rsid w:val="0029522E"/>
    <w:rsid w:val="0029727D"/>
    <w:rsid w:val="002A5774"/>
    <w:rsid w:val="002D64FF"/>
    <w:rsid w:val="002E02C9"/>
    <w:rsid w:val="0030095F"/>
    <w:rsid w:val="00302B12"/>
    <w:rsid w:val="00311FC0"/>
    <w:rsid w:val="00320A48"/>
    <w:rsid w:val="0033648F"/>
    <w:rsid w:val="00357260"/>
    <w:rsid w:val="00363778"/>
    <w:rsid w:val="003649F3"/>
    <w:rsid w:val="003721D2"/>
    <w:rsid w:val="003750BA"/>
    <w:rsid w:val="00381B76"/>
    <w:rsid w:val="00397480"/>
    <w:rsid w:val="003C60D6"/>
    <w:rsid w:val="003C723A"/>
    <w:rsid w:val="003D3D7D"/>
    <w:rsid w:val="003D6DB9"/>
    <w:rsid w:val="003E4F5F"/>
    <w:rsid w:val="003F514A"/>
    <w:rsid w:val="00404816"/>
    <w:rsid w:val="00411E4B"/>
    <w:rsid w:val="004150A8"/>
    <w:rsid w:val="00436D14"/>
    <w:rsid w:val="00462C13"/>
    <w:rsid w:val="00465FEA"/>
    <w:rsid w:val="00467353"/>
    <w:rsid w:val="0047242F"/>
    <w:rsid w:val="00492DAA"/>
    <w:rsid w:val="004A4DEF"/>
    <w:rsid w:val="004A6CAC"/>
    <w:rsid w:val="004B0A64"/>
    <w:rsid w:val="004B2B9C"/>
    <w:rsid w:val="004B6BD0"/>
    <w:rsid w:val="004C3787"/>
    <w:rsid w:val="004C4BD3"/>
    <w:rsid w:val="004C4D2D"/>
    <w:rsid w:val="004E1C3A"/>
    <w:rsid w:val="004F00CC"/>
    <w:rsid w:val="004F3D13"/>
    <w:rsid w:val="00543137"/>
    <w:rsid w:val="00545E98"/>
    <w:rsid w:val="00560DC2"/>
    <w:rsid w:val="00564DE0"/>
    <w:rsid w:val="00567853"/>
    <w:rsid w:val="005679EB"/>
    <w:rsid w:val="00577E8F"/>
    <w:rsid w:val="005900CC"/>
    <w:rsid w:val="00593316"/>
    <w:rsid w:val="005A2207"/>
    <w:rsid w:val="005B61F8"/>
    <w:rsid w:val="005D1486"/>
    <w:rsid w:val="005D27DC"/>
    <w:rsid w:val="005D5127"/>
    <w:rsid w:val="00601249"/>
    <w:rsid w:val="00607FD6"/>
    <w:rsid w:val="006200B7"/>
    <w:rsid w:val="006257E9"/>
    <w:rsid w:val="006269CE"/>
    <w:rsid w:val="00637AE0"/>
    <w:rsid w:val="00640976"/>
    <w:rsid w:val="00655DFD"/>
    <w:rsid w:val="00655F12"/>
    <w:rsid w:val="006570BF"/>
    <w:rsid w:val="00673803"/>
    <w:rsid w:val="00680A9C"/>
    <w:rsid w:val="00681C88"/>
    <w:rsid w:val="0068500B"/>
    <w:rsid w:val="00696918"/>
    <w:rsid w:val="006A55E2"/>
    <w:rsid w:val="006A6071"/>
    <w:rsid w:val="006B31AF"/>
    <w:rsid w:val="006B341F"/>
    <w:rsid w:val="006B75AE"/>
    <w:rsid w:val="006C443A"/>
    <w:rsid w:val="006D093D"/>
    <w:rsid w:val="006D64D6"/>
    <w:rsid w:val="006D7160"/>
    <w:rsid w:val="006F2523"/>
    <w:rsid w:val="006F2BF5"/>
    <w:rsid w:val="0070038C"/>
    <w:rsid w:val="007020E5"/>
    <w:rsid w:val="00713DF3"/>
    <w:rsid w:val="007275EA"/>
    <w:rsid w:val="0073508E"/>
    <w:rsid w:val="00740099"/>
    <w:rsid w:val="0075067F"/>
    <w:rsid w:val="00760119"/>
    <w:rsid w:val="00761C3D"/>
    <w:rsid w:val="007713C0"/>
    <w:rsid w:val="00773390"/>
    <w:rsid w:val="00773D63"/>
    <w:rsid w:val="0077777E"/>
    <w:rsid w:val="0078645D"/>
    <w:rsid w:val="0079500C"/>
    <w:rsid w:val="00797482"/>
    <w:rsid w:val="00797C92"/>
    <w:rsid w:val="007A36DD"/>
    <w:rsid w:val="007A3C88"/>
    <w:rsid w:val="007B242E"/>
    <w:rsid w:val="007D1C51"/>
    <w:rsid w:val="007D3CED"/>
    <w:rsid w:val="007E0F0B"/>
    <w:rsid w:val="007E19CD"/>
    <w:rsid w:val="007E20F2"/>
    <w:rsid w:val="007E2CFB"/>
    <w:rsid w:val="007F5F14"/>
    <w:rsid w:val="007F6135"/>
    <w:rsid w:val="007F6A7A"/>
    <w:rsid w:val="008011DD"/>
    <w:rsid w:val="00804983"/>
    <w:rsid w:val="00810465"/>
    <w:rsid w:val="00810506"/>
    <w:rsid w:val="008105CD"/>
    <w:rsid w:val="00817155"/>
    <w:rsid w:val="00825E77"/>
    <w:rsid w:val="0082687E"/>
    <w:rsid w:val="00827B73"/>
    <w:rsid w:val="00831B18"/>
    <w:rsid w:val="008519DC"/>
    <w:rsid w:val="00853815"/>
    <w:rsid w:val="00855309"/>
    <w:rsid w:val="00861AE3"/>
    <w:rsid w:val="00862F23"/>
    <w:rsid w:val="00863A40"/>
    <w:rsid w:val="008660D4"/>
    <w:rsid w:val="00874350"/>
    <w:rsid w:val="00895F9C"/>
    <w:rsid w:val="008A2EEA"/>
    <w:rsid w:val="008A4C8C"/>
    <w:rsid w:val="008B214E"/>
    <w:rsid w:val="008B3DCC"/>
    <w:rsid w:val="008B68BD"/>
    <w:rsid w:val="008B7DB2"/>
    <w:rsid w:val="008D6947"/>
    <w:rsid w:val="008E4A14"/>
    <w:rsid w:val="008E6C97"/>
    <w:rsid w:val="008F0EA8"/>
    <w:rsid w:val="008F4AEF"/>
    <w:rsid w:val="009037A2"/>
    <w:rsid w:val="00903BF4"/>
    <w:rsid w:val="009306AD"/>
    <w:rsid w:val="00934773"/>
    <w:rsid w:val="00942DB3"/>
    <w:rsid w:val="0094695C"/>
    <w:rsid w:val="0095473B"/>
    <w:rsid w:val="00966138"/>
    <w:rsid w:val="00982EF1"/>
    <w:rsid w:val="00985368"/>
    <w:rsid w:val="0099035C"/>
    <w:rsid w:val="00995182"/>
    <w:rsid w:val="009B5843"/>
    <w:rsid w:val="009C1271"/>
    <w:rsid w:val="009C6EA7"/>
    <w:rsid w:val="009D4BFE"/>
    <w:rsid w:val="009E707E"/>
    <w:rsid w:val="009F012E"/>
    <w:rsid w:val="009F5CCE"/>
    <w:rsid w:val="00A01EE5"/>
    <w:rsid w:val="00A1508A"/>
    <w:rsid w:val="00A1689E"/>
    <w:rsid w:val="00A31729"/>
    <w:rsid w:val="00A329AD"/>
    <w:rsid w:val="00A3568E"/>
    <w:rsid w:val="00A47215"/>
    <w:rsid w:val="00A53F40"/>
    <w:rsid w:val="00A66955"/>
    <w:rsid w:val="00A812FB"/>
    <w:rsid w:val="00A82BE8"/>
    <w:rsid w:val="00A832B7"/>
    <w:rsid w:val="00A83313"/>
    <w:rsid w:val="00A85562"/>
    <w:rsid w:val="00A90062"/>
    <w:rsid w:val="00A97CF8"/>
    <w:rsid w:val="00AA0A0F"/>
    <w:rsid w:val="00AA30C1"/>
    <w:rsid w:val="00AA50B8"/>
    <w:rsid w:val="00AA5256"/>
    <w:rsid w:val="00AB29F1"/>
    <w:rsid w:val="00AB7394"/>
    <w:rsid w:val="00AC5D2F"/>
    <w:rsid w:val="00AC7C25"/>
    <w:rsid w:val="00AD6638"/>
    <w:rsid w:val="00AE01D3"/>
    <w:rsid w:val="00AE0DCF"/>
    <w:rsid w:val="00AE5A87"/>
    <w:rsid w:val="00AE60FE"/>
    <w:rsid w:val="00AE7C3E"/>
    <w:rsid w:val="00B03BBE"/>
    <w:rsid w:val="00B05066"/>
    <w:rsid w:val="00B16703"/>
    <w:rsid w:val="00B44336"/>
    <w:rsid w:val="00B445D1"/>
    <w:rsid w:val="00B610D7"/>
    <w:rsid w:val="00B64938"/>
    <w:rsid w:val="00B80CC5"/>
    <w:rsid w:val="00B823F5"/>
    <w:rsid w:val="00B9298E"/>
    <w:rsid w:val="00B92CA2"/>
    <w:rsid w:val="00B958FA"/>
    <w:rsid w:val="00BB2585"/>
    <w:rsid w:val="00BB6CF7"/>
    <w:rsid w:val="00BD2387"/>
    <w:rsid w:val="00BD77F6"/>
    <w:rsid w:val="00BE6634"/>
    <w:rsid w:val="00BF4E8E"/>
    <w:rsid w:val="00BF5BE8"/>
    <w:rsid w:val="00C00D91"/>
    <w:rsid w:val="00C010EB"/>
    <w:rsid w:val="00C02073"/>
    <w:rsid w:val="00C04E63"/>
    <w:rsid w:val="00C069A3"/>
    <w:rsid w:val="00C12947"/>
    <w:rsid w:val="00C35F68"/>
    <w:rsid w:val="00C4479D"/>
    <w:rsid w:val="00C475C7"/>
    <w:rsid w:val="00C522A2"/>
    <w:rsid w:val="00C55D5D"/>
    <w:rsid w:val="00C567BB"/>
    <w:rsid w:val="00C6217D"/>
    <w:rsid w:val="00C7378E"/>
    <w:rsid w:val="00C75A64"/>
    <w:rsid w:val="00C85B3C"/>
    <w:rsid w:val="00C86AF9"/>
    <w:rsid w:val="00CA0F17"/>
    <w:rsid w:val="00CA311E"/>
    <w:rsid w:val="00CA7A25"/>
    <w:rsid w:val="00CD0520"/>
    <w:rsid w:val="00CD5FA1"/>
    <w:rsid w:val="00CD6808"/>
    <w:rsid w:val="00CD7A85"/>
    <w:rsid w:val="00CE4341"/>
    <w:rsid w:val="00CE4F5D"/>
    <w:rsid w:val="00D00DF5"/>
    <w:rsid w:val="00D010B0"/>
    <w:rsid w:val="00D04B82"/>
    <w:rsid w:val="00D074D4"/>
    <w:rsid w:val="00D12BF0"/>
    <w:rsid w:val="00D14DFD"/>
    <w:rsid w:val="00D203A2"/>
    <w:rsid w:val="00D20A86"/>
    <w:rsid w:val="00D24711"/>
    <w:rsid w:val="00D30C51"/>
    <w:rsid w:val="00D3454D"/>
    <w:rsid w:val="00D35D22"/>
    <w:rsid w:val="00D42CC5"/>
    <w:rsid w:val="00D4349C"/>
    <w:rsid w:val="00D44DF0"/>
    <w:rsid w:val="00D506E6"/>
    <w:rsid w:val="00D536A8"/>
    <w:rsid w:val="00D54C0D"/>
    <w:rsid w:val="00D5610C"/>
    <w:rsid w:val="00D57497"/>
    <w:rsid w:val="00D62A33"/>
    <w:rsid w:val="00D646A3"/>
    <w:rsid w:val="00D6501B"/>
    <w:rsid w:val="00D71C58"/>
    <w:rsid w:val="00D82C0B"/>
    <w:rsid w:val="00D842B4"/>
    <w:rsid w:val="00D975CA"/>
    <w:rsid w:val="00DA08F6"/>
    <w:rsid w:val="00DA2ADF"/>
    <w:rsid w:val="00DA47B3"/>
    <w:rsid w:val="00DA4927"/>
    <w:rsid w:val="00DB423F"/>
    <w:rsid w:val="00DC11DE"/>
    <w:rsid w:val="00DE01EE"/>
    <w:rsid w:val="00DE2085"/>
    <w:rsid w:val="00DE2373"/>
    <w:rsid w:val="00DF58FF"/>
    <w:rsid w:val="00E018AC"/>
    <w:rsid w:val="00E10149"/>
    <w:rsid w:val="00E10968"/>
    <w:rsid w:val="00E11169"/>
    <w:rsid w:val="00E1678E"/>
    <w:rsid w:val="00E219EB"/>
    <w:rsid w:val="00E34603"/>
    <w:rsid w:val="00E364C4"/>
    <w:rsid w:val="00E42E36"/>
    <w:rsid w:val="00E51B75"/>
    <w:rsid w:val="00E52065"/>
    <w:rsid w:val="00E61A7F"/>
    <w:rsid w:val="00E672B3"/>
    <w:rsid w:val="00E866DE"/>
    <w:rsid w:val="00E93B49"/>
    <w:rsid w:val="00E961C9"/>
    <w:rsid w:val="00EA3967"/>
    <w:rsid w:val="00EB1AD8"/>
    <w:rsid w:val="00EC58DA"/>
    <w:rsid w:val="00ED45DA"/>
    <w:rsid w:val="00EE69F5"/>
    <w:rsid w:val="00EF6859"/>
    <w:rsid w:val="00EF7733"/>
    <w:rsid w:val="00F04DD3"/>
    <w:rsid w:val="00F076D1"/>
    <w:rsid w:val="00F1352E"/>
    <w:rsid w:val="00F144F1"/>
    <w:rsid w:val="00F15186"/>
    <w:rsid w:val="00F15D31"/>
    <w:rsid w:val="00F357ED"/>
    <w:rsid w:val="00F46F3A"/>
    <w:rsid w:val="00F5391E"/>
    <w:rsid w:val="00F67059"/>
    <w:rsid w:val="00F7150E"/>
    <w:rsid w:val="00F9634A"/>
    <w:rsid w:val="00F973A9"/>
    <w:rsid w:val="00FA2BE1"/>
    <w:rsid w:val="00FA5BF9"/>
    <w:rsid w:val="00FA6D9B"/>
    <w:rsid w:val="00FB3CA6"/>
    <w:rsid w:val="00FB471E"/>
    <w:rsid w:val="00FB62A7"/>
    <w:rsid w:val="00FC4FAF"/>
    <w:rsid w:val="00FC6490"/>
    <w:rsid w:val="00FE0401"/>
    <w:rsid w:val="00FE087A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AAF3"/>
  <w15:docId w15:val="{30C41ACD-0BD2-41A8-9594-137DE9C7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19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97C92"/>
    <w:pPr>
      <w:numPr>
        <w:ilvl w:val="4"/>
        <w:numId w:val="1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219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0A21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2199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0A2199"/>
    <w:pPr>
      <w:ind w:left="720"/>
    </w:pPr>
  </w:style>
  <w:style w:type="paragraph" w:styleId="Tekstpodstawowy">
    <w:name w:val="Body Text"/>
    <w:basedOn w:val="Normalny"/>
    <w:link w:val="TekstpodstawowyZnak"/>
    <w:rsid w:val="000A21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A2199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0A21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A2199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73D63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rsid w:val="00797C9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5C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CE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1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2561</Words>
  <Characters>15366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edyszkiewicz</dc:creator>
  <cp:lastModifiedBy>Elżbieta Dyszkiewicz</cp:lastModifiedBy>
  <cp:revision>89</cp:revision>
  <cp:lastPrinted>2021-12-01T09:43:00Z</cp:lastPrinted>
  <dcterms:created xsi:type="dcterms:W3CDTF">2018-02-22T06:59:00Z</dcterms:created>
  <dcterms:modified xsi:type="dcterms:W3CDTF">2026-05-27T06:16:00Z</dcterms:modified>
</cp:coreProperties>
</file>